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C2C8D" w14:textId="77777777" w:rsidR="00666E28" w:rsidRPr="00002C69" w:rsidRDefault="00930907" w:rsidP="00002C69">
      <w:pPr>
        <w:spacing w:before="48"/>
        <w:ind w:left="116" w:right="-73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002C69">
        <w:rPr>
          <w:rFonts w:asciiTheme="minorHAnsi" w:hAnsiTheme="minorHAnsi" w:cstheme="minorHAnsi"/>
          <w:b/>
          <w:iCs/>
          <w:sz w:val="24"/>
          <w:szCs w:val="24"/>
        </w:rPr>
        <w:t>S</w:t>
      </w:r>
      <w:r w:rsidRPr="00002C69">
        <w:rPr>
          <w:rFonts w:asciiTheme="minorHAnsi" w:hAnsiTheme="minorHAnsi" w:cstheme="minorHAnsi"/>
          <w:b/>
          <w:iCs/>
          <w:spacing w:val="-1"/>
          <w:sz w:val="24"/>
          <w:szCs w:val="24"/>
        </w:rPr>
        <w:t>EN</w:t>
      </w:r>
      <w:r w:rsidRPr="00002C69">
        <w:rPr>
          <w:rFonts w:asciiTheme="minorHAnsi" w:hAnsiTheme="minorHAnsi" w:cstheme="minorHAnsi"/>
          <w:b/>
          <w:iCs/>
          <w:spacing w:val="3"/>
          <w:sz w:val="24"/>
          <w:szCs w:val="24"/>
        </w:rPr>
        <w:t>I</w:t>
      </w:r>
      <w:r w:rsidRPr="00002C69">
        <w:rPr>
          <w:rFonts w:asciiTheme="minorHAnsi" w:hAnsiTheme="minorHAnsi" w:cstheme="minorHAnsi"/>
          <w:b/>
          <w:iCs/>
          <w:spacing w:val="-1"/>
          <w:sz w:val="24"/>
          <w:szCs w:val="24"/>
        </w:rPr>
        <w:t>O</w:t>
      </w:r>
      <w:r w:rsidRPr="00002C69">
        <w:rPr>
          <w:rFonts w:asciiTheme="minorHAnsi" w:hAnsiTheme="minorHAnsi" w:cstheme="minorHAnsi"/>
          <w:b/>
          <w:iCs/>
          <w:sz w:val="24"/>
          <w:szCs w:val="24"/>
        </w:rPr>
        <w:t xml:space="preserve">R </w:t>
      </w:r>
      <w:r w:rsidRPr="00002C69">
        <w:rPr>
          <w:rFonts w:asciiTheme="minorHAnsi" w:hAnsiTheme="minorHAnsi" w:cstheme="minorHAnsi"/>
          <w:b/>
          <w:iCs/>
          <w:spacing w:val="1"/>
          <w:sz w:val="24"/>
          <w:szCs w:val="24"/>
        </w:rPr>
        <w:t>M</w:t>
      </w:r>
      <w:r w:rsidRPr="00002C69">
        <w:rPr>
          <w:rFonts w:asciiTheme="minorHAnsi" w:hAnsiTheme="minorHAnsi" w:cstheme="minorHAnsi"/>
          <w:b/>
          <w:iCs/>
          <w:spacing w:val="2"/>
          <w:sz w:val="24"/>
          <w:szCs w:val="24"/>
        </w:rPr>
        <w:t>A</w:t>
      </w:r>
      <w:r w:rsidRPr="00002C69">
        <w:rPr>
          <w:rFonts w:asciiTheme="minorHAnsi" w:hAnsiTheme="minorHAnsi" w:cstheme="minorHAnsi"/>
          <w:b/>
          <w:iCs/>
          <w:spacing w:val="-1"/>
          <w:sz w:val="24"/>
          <w:szCs w:val="24"/>
        </w:rPr>
        <w:t>NAG</w:t>
      </w:r>
      <w:r w:rsidRPr="00002C69">
        <w:rPr>
          <w:rFonts w:asciiTheme="minorHAnsi" w:hAnsiTheme="minorHAnsi" w:cstheme="minorHAnsi"/>
          <w:b/>
          <w:iCs/>
          <w:spacing w:val="2"/>
          <w:sz w:val="24"/>
          <w:szCs w:val="24"/>
        </w:rPr>
        <w:t>E</w:t>
      </w:r>
      <w:r w:rsidRPr="00002C69">
        <w:rPr>
          <w:rFonts w:asciiTheme="minorHAnsi" w:hAnsiTheme="minorHAnsi" w:cstheme="minorHAnsi"/>
          <w:b/>
          <w:iCs/>
          <w:sz w:val="24"/>
          <w:szCs w:val="24"/>
        </w:rPr>
        <w:t xml:space="preserve">R </w:t>
      </w:r>
      <w:r w:rsidRPr="00002C69">
        <w:rPr>
          <w:rFonts w:asciiTheme="minorHAnsi" w:hAnsiTheme="minorHAnsi" w:cstheme="minorHAnsi"/>
          <w:b/>
          <w:iCs/>
          <w:spacing w:val="1"/>
          <w:sz w:val="24"/>
          <w:szCs w:val="24"/>
        </w:rPr>
        <w:t>H</w:t>
      </w:r>
      <w:r w:rsidRPr="00002C69">
        <w:rPr>
          <w:rFonts w:asciiTheme="minorHAnsi" w:hAnsiTheme="minorHAnsi" w:cstheme="minorHAnsi"/>
          <w:b/>
          <w:iCs/>
          <w:spacing w:val="-1"/>
          <w:sz w:val="24"/>
          <w:szCs w:val="24"/>
        </w:rPr>
        <w:t>R</w:t>
      </w:r>
      <w:r w:rsidRPr="00002C69">
        <w:rPr>
          <w:rFonts w:asciiTheme="minorHAnsi" w:hAnsiTheme="minorHAnsi" w:cstheme="minorHAnsi"/>
          <w:b/>
          <w:iCs/>
          <w:spacing w:val="1"/>
          <w:sz w:val="24"/>
          <w:szCs w:val="24"/>
        </w:rPr>
        <w:t>&amp;</w:t>
      </w:r>
      <w:r w:rsidRPr="00002C69">
        <w:rPr>
          <w:rFonts w:asciiTheme="minorHAnsi" w:hAnsiTheme="minorHAnsi" w:cstheme="minorHAnsi"/>
          <w:b/>
          <w:iCs/>
          <w:spacing w:val="-1"/>
          <w:sz w:val="24"/>
          <w:szCs w:val="24"/>
        </w:rPr>
        <w:t>AD</w:t>
      </w:r>
      <w:r w:rsidRPr="00002C69">
        <w:rPr>
          <w:rFonts w:asciiTheme="minorHAnsi" w:hAnsiTheme="minorHAnsi" w:cstheme="minorHAnsi"/>
          <w:b/>
          <w:iCs/>
          <w:spacing w:val="3"/>
          <w:sz w:val="24"/>
          <w:szCs w:val="24"/>
        </w:rPr>
        <w:t>M</w:t>
      </w:r>
      <w:r w:rsidRPr="00002C69">
        <w:rPr>
          <w:rFonts w:asciiTheme="minorHAnsi" w:hAnsiTheme="minorHAnsi" w:cstheme="minorHAnsi"/>
          <w:b/>
          <w:iCs/>
          <w:spacing w:val="1"/>
          <w:sz w:val="24"/>
          <w:szCs w:val="24"/>
        </w:rPr>
        <w:t>I</w:t>
      </w:r>
      <w:r w:rsidRPr="00002C69">
        <w:rPr>
          <w:rFonts w:asciiTheme="minorHAnsi" w:hAnsiTheme="minorHAnsi" w:cstheme="minorHAnsi"/>
          <w:b/>
          <w:iCs/>
          <w:spacing w:val="-3"/>
          <w:sz w:val="24"/>
          <w:szCs w:val="24"/>
        </w:rPr>
        <w:t>N</w:t>
      </w:r>
      <w:r w:rsidRPr="00002C69">
        <w:rPr>
          <w:rFonts w:asciiTheme="minorHAnsi" w:hAnsiTheme="minorHAnsi" w:cstheme="minorHAnsi"/>
          <w:b/>
          <w:iCs/>
          <w:spacing w:val="3"/>
          <w:sz w:val="24"/>
          <w:szCs w:val="24"/>
        </w:rPr>
        <w:t>I</w:t>
      </w:r>
      <w:r w:rsidRPr="00002C69">
        <w:rPr>
          <w:rFonts w:asciiTheme="minorHAnsi" w:hAnsiTheme="minorHAnsi" w:cstheme="minorHAnsi"/>
          <w:b/>
          <w:iCs/>
          <w:sz w:val="24"/>
          <w:szCs w:val="24"/>
        </w:rPr>
        <w:t>S</w:t>
      </w:r>
      <w:r w:rsidRPr="00002C69">
        <w:rPr>
          <w:rFonts w:asciiTheme="minorHAnsi" w:hAnsiTheme="minorHAnsi" w:cstheme="minorHAnsi"/>
          <w:b/>
          <w:iCs/>
          <w:spacing w:val="-3"/>
          <w:sz w:val="24"/>
          <w:szCs w:val="24"/>
        </w:rPr>
        <w:t>T</w:t>
      </w:r>
      <w:r w:rsidRPr="00002C69">
        <w:rPr>
          <w:rFonts w:asciiTheme="minorHAnsi" w:hAnsiTheme="minorHAnsi" w:cstheme="minorHAnsi"/>
          <w:b/>
          <w:iCs/>
          <w:spacing w:val="2"/>
          <w:sz w:val="24"/>
          <w:szCs w:val="24"/>
        </w:rPr>
        <w:t>R</w:t>
      </w:r>
      <w:r w:rsidRPr="00002C69">
        <w:rPr>
          <w:rFonts w:asciiTheme="minorHAnsi" w:hAnsiTheme="minorHAnsi" w:cstheme="minorHAnsi"/>
          <w:b/>
          <w:iCs/>
          <w:spacing w:val="-1"/>
          <w:sz w:val="24"/>
          <w:szCs w:val="24"/>
        </w:rPr>
        <w:t>A</w:t>
      </w:r>
      <w:r w:rsidRPr="00002C69">
        <w:rPr>
          <w:rFonts w:asciiTheme="minorHAnsi" w:hAnsiTheme="minorHAnsi" w:cstheme="minorHAnsi"/>
          <w:b/>
          <w:iCs/>
          <w:sz w:val="24"/>
          <w:szCs w:val="24"/>
        </w:rPr>
        <w:t>T</w:t>
      </w:r>
      <w:r w:rsidRPr="00002C69">
        <w:rPr>
          <w:rFonts w:asciiTheme="minorHAnsi" w:hAnsiTheme="minorHAnsi" w:cstheme="minorHAnsi"/>
          <w:b/>
          <w:iCs/>
          <w:spacing w:val="1"/>
          <w:sz w:val="24"/>
          <w:szCs w:val="24"/>
        </w:rPr>
        <w:t>I</w:t>
      </w:r>
      <w:r w:rsidRPr="00002C69">
        <w:rPr>
          <w:rFonts w:asciiTheme="minorHAnsi" w:hAnsiTheme="minorHAnsi" w:cstheme="minorHAnsi"/>
          <w:b/>
          <w:iCs/>
          <w:spacing w:val="2"/>
          <w:sz w:val="24"/>
          <w:szCs w:val="24"/>
        </w:rPr>
        <w:t>O</w:t>
      </w:r>
      <w:r w:rsidRPr="00002C69">
        <w:rPr>
          <w:rFonts w:asciiTheme="minorHAnsi" w:hAnsiTheme="minorHAnsi" w:cstheme="minorHAnsi"/>
          <w:b/>
          <w:iCs/>
          <w:sz w:val="24"/>
          <w:szCs w:val="24"/>
        </w:rPr>
        <w:t>N</w:t>
      </w:r>
    </w:p>
    <w:p w14:paraId="2A95FB56" w14:textId="77777777" w:rsidR="00666E28" w:rsidRPr="00002C69" w:rsidRDefault="00666E28" w:rsidP="00002C6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00FCFF8" w14:textId="3FFB294A" w:rsidR="00666E28" w:rsidRPr="00002C69" w:rsidRDefault="00930907" w:rsidP="00002C69">
      <w:pPr>
        <w:spacing w:before="37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AG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002C69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PL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/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/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TR</w:t>
      </w:r>
      <w:r w:rsidRPr="00002C69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IO</w:t>
      </w:r>
      <w:r w:rsidRPr="00002C69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79A9FE95" w14:textId="77777777" w:rsidR="00666E28" w:rsidRPr="00002C69" w:rsidRDefault="00930907" w:rsidP="00002C69">
      <w:pPr>
        <w:ind w:left="116" w:right="158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ni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-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el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ment</w:t>
      </w:r>
      <w:r w:rsidRPr="00002C6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&amp;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n,</w:t>
      </w:r>
      <w:r w:rsidRPr="00002C69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02C69">
        <w:rPr>
          <w:rFonts w:asciiTheme="minorHAnsi" w:hAnsiTheme="minorHAnsi" w:cstheme="minorHAnsi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el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t,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an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ces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ist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il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du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st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cl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last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02C69">
        <w:rPr>
          <w:rFonts w:asciiTheme="minorHAnsi" w:hAnsiTheme="minorHAnsi" w:cstheme="minorHAnsi"/>
          <w:sz w:val="22"/>
          <w:szCs w:val="22"/>
        </w:rPr>
        <w:t>5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le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ast.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cal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icies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to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lish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mb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ate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002C69">
        <w:rPr>
          <w:rFonts w:asciiTheme="minorHAnsi" w:hAnsiTheme="minorHAnsi" w:cstheme="minorHAnsi"/>
          <w:sz w:val="22"/>
          <w:szCs w:val="22"/>
        </w:rPr>
        <w:t>eep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ted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-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-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abo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Imm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w w:val="102"/>
          <w:sz w:val="22"/>
          <w:szCs w:val="22"/>
        </w:rPr>
        <w:t>v</w:t>
      </w:r>
      <w:r w:rsidRPr="00002C69">
        <w:rPr>
          <w:rFonts w:asciiTheme="minorHAnsi" w:hAnsiTheme="minorHAnsi" w:cstheme="minorHAnsi"/>
          <w:w w:val="102"/>
          <w:sz w:val="22"/>
          <w:szCs w:val="22"/>
        </w:rPr>
        <w:t xml:space="preserve">isa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,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il,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a,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&amp;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ic</w:t>
      </w:r>
      <w:r w:rsidRPr="00002C69">
        <w:rPr>
          <w:rFonts w:asciiTheme="minorHAnsi" w:hAnsiTheme="minorHAnsi" w:cstheme="minorHAnsi"/>
          <w:b/>
          <w:sz w:val="22"/>
          <w:szCs w:val="22"/>
        </w:rPr>
        <w:t>.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002C69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z w:val="22"/>
          <w:szCs w:val="22"/>
        </w:rPr>
        <w:t>ng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ces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 xml:space="preserve">nd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z w:val="22"/>
          <w:szCs w:val="22"/>
        </w:rPr>
        <w:t>nis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002C69">
        <w:rPr>
          <w:rFonts w:asciiTheme="minorHAnsi" w:hAnsiTheme="minorHAnsi" w:cstheme="minorHAnsi"/>
          <w:b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pr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essi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.</w:t>
      </w:r>
      <w:r w:rsidRPr="00002C6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lli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cate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le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ast.</w:t>
      </w:r>
    </w:p>
    <w:p w14:paraId="3F822189" w14:textId="77777777" w:rsidR="00666E28" w:rsidRPr="00002C69" w:rsidRDefault="00666E28" w:rsidP="00002C69">
      <w:pPr>
        <w:rPr>
          <w:rFonts w:asciiTheme="minorHAnsi" w:hAnsiTheme="minorHAnsi" w:cstheme="minorHAnsi"/>
          <w:sz w:val="22"/>
          <w:szCs w:val="22"/>
        </w:rPr>
      </w:pPr>
    </w:p>
    <w:p w14:paraId="77E8C737" w14:textId="216BE1B6" w:rsidR="00666E28" w:rsidRPr="00002C69" w:rsidRDefault="00930907" w:rsidP="00002C69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PR</w:t>
      </w:r>
      <w:r w:rsidRPr="00002C6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ST</w:t>
      </w:r>
      <w:r w:rsidRPr="00002C69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4"/>
          <w:w w:val="101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</w:t>
      </w:r>
    </w:p>
    <w:tbl>
      <w:tblPr>
        <w:tblW w:w="0" w:type="auto"/>
        <w:tblInd w:w="1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2"/>
        <w:gridCol w:w="422"/>
        <w:gridCol w:w="2501"/>
        <w:gridCol w:w="423"/>
        <w:gridCol w:w="3973"/>
      </w:tblGrid>
      <w:tr w:rsidR="00002C69" w:rsidRPr="00002C69" w14:paraId="362DB967" w14:textId="77777777">
        <w:trPr>
          <w:trHeight w:hRule="exact" w:val="363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382F7002" w14:textId="77777777" w:rsidR="00666E28" w:rsidRPr="00002C69" w:rsidRDefault="00930907" w:rsidP="00002C69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002C69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002C6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dm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is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ati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0EE8CD47" w14:textId="77777777" w:rsidR="00666E28" w:rsidRPr="00002C69" w:rsidRDefault="00666E28" w:rsidP="00002C6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17DA63" w14:textId="77777777" w:rsidR="00666E28" w:rsidRPr="00002C69" w:rsidRDefault="00930907" w:rsidP="00002C69">
            <w:pPr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7221C747" w14:textId="77777777" w:rsidR="00666E28" w:rsidRPr="00002C69" w:rsidRDefault="00930907" w:rsidP="00002C69">
            <w:pPr>
              <w:spacing w:before="7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Pla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4E6DB4B" w14:textId="77777777" w:rsidR="00666E28" w:rsidRPr="00002C69" w:rsidRDefault="00666E28" w:rsidP="00002C6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778051" w14:textId="77777777" w:rsidR="00666E28" w:rsidRPr="00002C69" w:rsidRDefault="00930907" w:rsidP="00002C69">
            <w:pPr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3E82ACD8" w14:textId="77777777" w:rsidR="00666E28" w:rsidRPr="00002C69" w:rsidRDefault="00930907" w:rsidP="00002C69">
            <w:pPr>
              <w:spacing w:before="7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licies</w:t>
            </w:r>
            <w:r w:rsidRPr="00002C6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002C6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v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002C69" w:rsidRPr="00002C69" w14:paraId="6B57DE76" w14:textId="77777777">
        <w:trPr>
          <w:trHeight w:hRule="exact" w:val="293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132E8394" w14:textId="77777777" w:rsidR="00666E28" w:rsidRPr="00002C69" w:rsidRDefault="00930907" w:rsidP="00002C69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002C69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02C6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it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7A7A9277" w14:textId="77777777" w:rsidR="00666E28" w:rsidRPr="00002C69" w:rsidRDefault="00930907" w:rsidP="00002C69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4B51C6EE" w14:textId="77777777" w:rsidR="00666E28" w:rsidRPr="00002C69" w:rsidRDefault="00930907" w:rsidP="00002C69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B49814A" w14:textId="77777777" w:rsidR="00666E28" w:rsidRPr="00002C69" w:rsidRDefault="00930907" w:rsidP="00002C69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6DF1ABC7" w14:textId="77777777" w:rsidR="00666E28" w:rsidRPr="00002C69" w:rsidRDefault="00930907" w:rsidP="00002C69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npo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02C6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B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002C69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d</w:t>
            </w:r>
            <w:r w:rsidRPr="00002C69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et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</w:tr>
      <w:tr w:rsidR="00002C69" w:rsidRPr="00002C69" w14:paraId="770C40B0" w14:textId="77777777">
        <w:trPr>
          <w:trHeight w:hRule="exact" w:val="29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24FE47BC" w14:textId="77777777" w:rsidR="00666E28" w:rsidRPr="00002C69" w:rsidRDefault="00930907" w:rsidP="00002C69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002C69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02C6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sis</w:t>
            </w:r>
            <w:r w:rsidRPr="00002C6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002C6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al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ati</w:t>
            </w:r>
            <w:r w:rsidRPr="00002C69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4A12BC4E" w14:textId="77777777" w:rsidR="00666E28" w:rsidRPr="00002C69" w:rsidRDefault="00930907" w:rsidP="00002C69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4BCEE157" w14:textId="77777777" w:rsidR="00666E28" w:rsidRPr="00002C69" w:rsidRDefault="00930907" w:rsidP="00002C69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002C6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AA79AC0" w14:textId="77777777" w:rsidR="00666E28" w:rsidRPr="00002C69" w:rsidRDefault="00930907" w:rsidP="00002C69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6AE890EA" w14:textId="77777777" w:rsidR="00666E28" w:rsidRPr="00002C69" w:rsidRDefault="00930907" w:rsidP="00002C69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mp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sati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Be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f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002C69" w:rsidRPr="00002C69" w14:paraId="09EBBDC4" w14:textId="77777777">
        <w:trPr>
          <w:trHeight w:hRule="exact" w:val="29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2C1A9E7E" w14:textId="77777777" w:rsidR="00666E28" w:rsidRPr="00002C69" w:rsidRDefault="00930907" w:rsidP="00002C69">
            <w:pPr>
              <w:spacing w:before="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002C69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02C6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isci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li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143F19AC" w14:textId="77777777" w:rsidR="00666E28" w:rsidRPr="00002C69" w:rsidRDefault="00930907" w:rsidP="00002C69">
            <w:pPr>
              <w:spacing w:before="41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53C8A36A" w14:textId="77777777" w:rsidR="00666E28" w:rsidRPr="00002C69" w:rsidRDefault="00930907" w:rsidP="00002C69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  <w:r w:rsidRPr="00002C6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33201BB" w14:textId="77777777" w:rsidR="00666E28" w:rsidRPr="00002C69" w:rsidRDefault="00930907" w:rsidP="00002C69">
            <w:pPr>
              <w:spacing w:before="41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4079562C" w14:textId="77777777" w:rsidR="00666E28" w:rsidRPr="00002C69" w:rsidRDefault="00930907" w:rsidP="00002C69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bou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02C6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02C6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isa</w:t>
            </w:r>
            <w:r w:rsidRPr="00002C6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les</w:t>
            </w:r>
          </w:p>
        </w:tc>
      </w:tr>
      <w:tr w:rsidR="00002C69" w:rsidRPr="00002C69" w14:paraId="0C654095" w14:textId="77777777">
        <w:trPr>
          <w:trHeight w:hRule="exact" w:val="293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33DBAB45" w14:textId="77777777" w:rsidR="00666E28" w:rsidRPr="00002C69" w:rsidRDefault="00930907" w:rsidP="00002C69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002C69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002C6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ela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0D465035" w14:textId="77777777" w:rsidR="00666E28" w:rsidRPr="00002C69" w:rsidRDefault="00930907" w:rsidP="00002C69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5D7FC86F" w14:textId="77777777" w:rsidR="00666E28" w:rsidRPr="00002C69" w:rsidRDefault="00930907" w:rsidP="00002C69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Res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u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0A393999" w14:textId="77777777" w:rsidR="00666E28" w:rsidRPr="00002C69" w:rsidRDefault="00930907" w:rsidP="00002C69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50634BF1" w14:textId="77777777" w:rsidR="00666E28" w:rsidRPr="00002C69" w:rsidRDefault="00930907" w:rsidP="00002C69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mp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02C69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002C6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002C6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k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lls</w:t>
            </w:r>
            <w:r w:rsidRPr="00002C6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ssess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002C69" w:rsidRPr="00002C69" w14:paraId="72E38CE3" w14:textId="77777777">
        <w:trPr>
          <w:trHeight w:hRule="exact" w:val="363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236B5A6A" w14:textId="77777777" w:rsidR="00666E28" w:rsidRPr="00002C69" w:rsidRDefault="00930907" w:rsidP="00002C69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002C69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ob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S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68785684" w14:textId="77777777" w:rsidR="00666E28" w:rsidRPr="00002C69" w:rsidRDefault="00930907" w:rsidP="00002C69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B9C0721" w14:textId="77777777" w:rsidR="00666E28" w:rsidRPr="00002C69" w:rsidRDefault="00930907" w:rsidP="00002C69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Stat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02C6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mp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ia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ce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BCA5C85" w14:textId="77777777" w:rsidR="00666E28" w:rsidRPr="00002C69" w:rsidRDefault="00930907" w:rsidP="00002C69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7D4C4AEE" w14:textId="77777777" w:rsidR="00666E28" w:rsidRPr="00002C69" w:rsidRDefault="00930907" w:rsidP="00002C69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02C6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ict</w:t>
            </w:r>
            <w:r w:rsidRPr="00002C6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</w:tbl>
    <w:p w14:paraId="1EA0C732" w14:textId="77777777" w:rsidR="00666E28" w:rsidRPr="00002C69" w:rsidRDefault="00666E28" w:rsidP="00002C6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9166F2F" w14:textId="42BED730" w:rsidR="00666E28" w:rsidRPr="00002C69" w:rsidRDefault="00930907" w:rsidP="00002C69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z w:val="22"/>
          <w:szCs w:val="22"/>
        </w:rPr>
        <w:t>TER</w:t>
      </w:r>
      <w:r w:rsidRPr="00002C6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K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ILLS</w:t>
      </w:r>
    </w:p>
    <w:p w14:paraId="5CB41BE3" w14:textId="77777777" w:rsidR="00666E28" w:rsidRPr="00002C69" w:rsidRDefault="00930907" w:rsidP="00002C69">
      <w:pPr>
        <w:ind w:left="222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Off</w:t>
      </w:r>
      <w:r w:rsidRPr="00002C69">
        <w:rPr>
          <w:rFonts w:asciiTheme="minorHAnsi" w:hAnsiTheme="minorHAnsi" w:cstheme="minorHAnsi"/>
          <w:sz w:val="22"/>
          <w:szCs w:val="22"/>
        </w:rPr>
        <w:t>ice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 xml:space="preserve">t      </w:t>
      </w:r>
      <w:r w:rsidRPr="00002C6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:  </w:t>
      </w:r>
      <w:r w:rsidRPr="00002C6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Off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ce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ccess)</w:t>
      </w:r>
    </w:p>
    <w:p w14:paraId="049ECE0D" w14:textId="281DA8FD" w:rsidR="00666E28" w:rsidRPr="00002C69" w:rsidRDefault="00930907" w:rsidP="00002C69">
      <w:pPr>
        <w:spacing w:before="4"/>
        <w:ind w:left="222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 xml:space="preserve">s        </w:t>
      </w:r>
      <w:r w:rsidRPr="00002C6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:  </w:t>
      </w:r>
      <w:r w:rsidRPr="00002C6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/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00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B53827E" w14:textId="77777777" w:rsidR="00666E28" w:rsidRPr="00002C69" w:rsidRDefault="00930907" w:rsidP="00002C69">
      <w:pPr>
        <w:spacing w:before="4"/>
        <w:ind w:left="222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 xml:space="preserve">S                           </w:t>
      </w:r>
      <w:r w:rsidRPr="00002C6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:  </w:t>
      </w:r>
      <w:r w:rsidRPr="00002C6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002C69">
        <w:rPr>
          <w:rFonts w:asciiTheme="minorHAnsi" w:hAnsiTheme="minorHAnsi" w:cstheme="minorHAnsi"/>
          <w:sz w:val="22"/>
          <w:szCs w:val="22"/>
        </w:rPr>
        <w:t>acle,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Basic,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02C69">
        <w:rPr>
          <w:rFonts w:asciiTheme="minorHAnsi" w:hAnsiTheme="minorHAnsi" w:cstheme="minorHAnsi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053A76BD" w14:textId="2E521EA3" w:rsidR="00666E28" w:rsidRPr="00002C69" w:rsidRDefault="00930907" w:rsidP="00002C69">
      <w:pPr>
        <w:spacing w:before="4"/>
        <w:ind w:left="222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</w:t>
      </w:r>
      <w:r w:rsidRPr="00002C69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 xml:space="preserve">:  </w:t>
      </w:r>
      <w:r w:rsidRPr="00002C69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hn</w:t>
      </w:r>
      <w:r w:rsidRPr="00002C69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og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y</w:t>
      </w:r>
    </w:p>
    <w:p w14:paraId="2EE9D1A1" w14:textId="77777777" w:rsidR="00666E28" w:rsidRPr="00002C69" w:rsidRDefault="00666E28" w:rsidP="00002C69">
      <w:pPr>
        <w:rPr>
          <w:rFonts w:asciiTheme="minorHAnsi" w:hAnsiTheme="minorHAnsi" w:cstheme="minorHAnsi"/>
          <w:sz w:val="22"/>
          <w:szCs w:val="22"/>
        </w:rPr>
      </w:pPr>
    </w:p>
    <w:p w14:paraId="5813585C" w14:textId="1F6E10A9" w:rsidR="00666E28" w:rsidRPr="00002C69" w:rsidRDefault="00930907" w:rsidP="00002C69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002C69">
        <w:rPr>
          <w:rFonts w:asciiTheme="minorHAnsi" w:hAnsiTheme="minorHAnsi" w:cstheme="minorHAnsi"/>
          <w:b/>
          <w:sz w:val="22"/>
          <w:szCs w:val="22"/>
        </w:rPr>
        <w:t>EY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K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IL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7931A632" w14:textId="77777777" w:rsidR="00666E28" w:rsidRPr="00002C69" w:rsidRDefault="00930907" w:rsidP="00002C69">
      <w:pPr>
        <w:ind w:left="466" w:right="152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Le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02C69">
        <w:rPr>
          <w:rFonts w:asciiTheme="minorHAnsi" w:hAnsiTheme="minorHAnsi" w:cstheme="minorHAnsi"/>
          <w:sz w:val="22"/>
          <w:szCs w:val="22"/>
        </w:rPr>
        <w:t>te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ect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ely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t,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s, sta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elati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ce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lati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ecisi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eir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x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0C1D822" w14:textId="77777777" w:rsidR="00666E28" w:rsidRPr="00002C69" w:rsidRDefault="00930907" w:rsidP="00002C69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nt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z w:val="22"/>
          <w:szCs w:val="22"/>
        </w:rPr>
        <w:t>her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nce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izati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278D4F85" w14:textId="77777777" w:rsidR="00666E28" w:rsidRPr="00002C69" w:rsidRDefault="00930907" w:rsidP="00002C69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t,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Res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ces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73305983" w14:textId="77777777" w:rsidR="00666E28" w:rsidRPr="00002C69" w:rsidRDefault="00930907" w:rsidP="00002C69">
      <w:pPr>
        <w:spacing w:before="42"/>
        <w:ind w:left="466" w:right="763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ec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ds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pl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z w:val="22"/>
          <w:szCs w:val="22"/>
        </w:rPr>
        <w:t>sh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ased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ate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e,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cti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sessi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02C69">
        <w:rPr>
          <w:rFonts w:asciiTheme="minorHAnsi" w:hAnsiTheme="minorHAnsi" w:cstheme="minorHAnsi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ts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ta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ies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ew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ccess.</w:t>
      </w:r>
    </w:p>
    <w:p w14:paraId="20E6E4C6" w14:textId="77777777" w:rsidR="00666E28" w:rsidRPr="00002C69" w:rsidRDefault="00930907" w:rsidP="00002C69">
      <w:pPr>
        <w:spacing w:before="38"/>
        <w:ind w:left="466" w:right="156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ic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002C69">
        <w:rPr>
          <w:rFonts w:asciiTheme="minorHAnsi" w:hAnsiTheme="minorHAnsi" w:cstheme="minorHAnsi"/>
          <w:b/>
          <w:sz w:val="22"/>
          <w:szCs w:val="22"/>
        </w:rPr>
        <w:t>ills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ata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002C69">
        <w:rPr>
          <w:rFonts w:asciiTheme="minorHAnsi" w:hAnsiTheme="minorHAnsi" w:cstheme="minorHAnsi"/>
          <w:sz w:val="22"/>
          <w:szCs w:val="22"/>
        </w:rPr>
        <w:t>lat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st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sis,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p </w:t>
      </w:r>
      <w:r w:rsidRPr="00002C69">
        <w:rPr>
          <w:rFonts w:asciiTheme="minorHAnsi" w:hAnsiTheme="minorHAnsi" w:cstheme="minorHAnsi"/>
          <w:sz w:val="22"/>
          <w:szCs w:val="22"/>
        </w:rPr>
        <w:t>sta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54E34AA2" w14:textId="77777777" w:rsidR="00666E28" w:rsidRPr="00002C69" w:rsidRDefault="00930907" w:rsidP="00002C69">
      <w:pPr>
        <w:spacing w:before="38"/>
        <w:ind w:left="466" w:right="156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z w:val="22"/>
          <w:szCs w:val="22"/>
        </w:rPr>
        <w:t>le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ect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zi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esizi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wr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ten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 xml:space="preserve">ts. 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Exh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it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ict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ith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ili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cess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ste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EB3065D" w14:textId="77777777" w:rsidR="00666E28" w:rsidRPr="00002C69" w:rsidRDefault="00930907" w:rsidP="00002C69">
      <w:pPr>
        <w:spacing w:before="38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z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002C69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icie</w:t>
      </w:r>
      <w:r w:rsidRPr="00002C6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lled</w:t>
      </w:r>
      <w:r w:rsidRPr="00002C6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lt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002C69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tas</w:t>
      </w:r>
      <w:r w:rsidRPr="00002C69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ith</w:t>
      </w:r>
      <w:r w:rsidRPr="00002C6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mp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ies.</w:t>
      </w:r>
    </w:p>
    <w:p w14:paraId="2507EBA3" w14:textId="77777777" w:rsidR="00666E28" w:rsidRPr="00002C69" w:rsidRDefault="00666E28" w:rsidP="00002C69">
      <w:pPr>
        <w:rPr>
          <w:rFonts w:asciiTheme="minorHAnsi" w:hAnsiTheme="minorHAnsi" w:cstheme="minorHAnsi"/>
          <w:sz w:val="22"/>
          <w:szCs w:val="22"/>
        </w:rPr>
      </w:pPr>
    </w:p>
    <w:p w14:paraId="3BE79B7D" w14:textId="77777777" w:rsidR="00666E28" w:rsidRPr="00002C69" w:rsidRDefault="00666E28" w:rsidP="00002C69">
      <w:pPr>
        <w:rPr>
          <w:rFonts w:asciiTheme="minorHAnsi" w:hAnsiTheme="minorHAnsi" w:cstheme="minorHAnsi"/>
          <w:sz w:val="22"/>
          <w:szCs w:val="22"/>
        </w:rPr>
      </w:pPr>
    </w:p>
    <w:p w14:paraId="3F44EAFE" w14:textId="77777777" w:rsidR="00666E28" w:rsidRPr="00002C69" w:rsidRDefault="00930907" w:rsidP="00002C69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Q</w:t>
      </w:r>
      <w:r w:rsidRPr="00002C69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UA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LI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CA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002C69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51F7F148" w14:textId="77777777" w:rsidR="00666E28" w:rsidRPr="00002C69" w:rsidRDefault="00666E28" w:rsidP="00002C6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FF03D49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z w:val="22"/>
          <w:szCs w:val="22"/>
        </w:rPr>
        <w:t>ipl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ce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nt</w:t>
      </w:r>
      <w:r w:rsidRPr="00002C6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-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ch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4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2E6BE31A" w14:textId="77777777" w:rsidR="00666E28" w:rsidRPr="00002C69" w:rsidRDefault="00930907" w:rsidP="00002C69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–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z w:val="22"/>
          <w:szCs w:val="22"/>
        </w:rPr>
        <w:t>ipl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ce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el</w:t>
      </w:r>
      <w:r w:rsidRPr="00002C6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7</w:t>
      </w:r>
      <w:r w:rsidRPr="00002C69">
        <w:rPr>
          <w:rFonts w:asciiTheme="minorHAnsi" w:hAnsiTheme="minorHAnsi" w:cstheme="minorHAnsi"/>
          <w:b/>
          <w:sz w:val="22"/>
          <w:szCs w:val="22"/>
        </w:rPr>
        <w:t>)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–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BC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lta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ts,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3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7BF41E27" w14:textId="77777777" w:rsidR="00666E28" w:rsidRPr="00002C69" w:rsidRDefault="00930907" w:rsidP="00002C69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ers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ci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rk</w:t>
      </w:r>
      <w:r w:rsidRPr="00002C6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-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BC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93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F35C9D5" w14:textId="77777777" w:rsidR="00666E28" w:rsidRPr="00002C69" w:rsidRDefault="00930907" w:rsidP="00002C69">
      <w:pPr>
        <w:spacing w:before="42"/>
        <w:ind w:left="116"/>
        <w:rPr>
          <w:rFonts w:asciiTheme="minorHAnsi" w:hAnsiTheme="minorHAnsi" w:cstheme="minorHAnsi"/>
          <w:sz w:val="22"/>
          <w:szCs w:val="22"/>
        </w:rPr>
        <w:sectPr w:rsidR="00666E28" w:rsidRPr="00002C69">
          <w:footerReference w:type="default" r:id="rId7"/>
          <w:type w:val="continuous"/>
          <w:pgSz w:w="11900" w:h="16840"/>
          <w:pgMar w:top="1120" w:right="320" w:bottom="280" w:left="340" w:header="720" w:footer="720" w:gutter="0"/>
          <w:cols w:space="720"/>
        </w:sect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B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el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-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002C69">
        <w:rPr>
          <w:rFonts w:asciiTheme="minorHAnsi" w:hAnsiTheme="minorHAnsi" w:cstheme="minorHAnsi"/>
          <w:sz w:val="22"/>
          <w:szCs w:val="22"/>
        </w:rPr>
        <w:t>Z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,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9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2D8CE066" w14:textId="77777777" w:rsidR="00666E28" w:rsidRPr="00002C69" w:rsidRDefault="00930907" w:rsidP="00002C69">
      <w:pPr>
        <w:spacing w:before="78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z w:val="22"/>
          <w:szCs w:val="22"/>
        </w:rPr>
        <w:lastRenderedPageBreak/>
        <w:pict w14:anchorId="4F0A199A">
          <v:group id="_x0000_s1093" style="position:absolute;left:0;text-align:left;margin-left:18.55pt;margin-top:56.25pt;width:558.45pt;height:684.6pt;z-index:-251658240;mso-position-horizontal-relative:page;mso-position-vertical-relative:page" coordorigin="371,1125" coordsize="11169,13692">
            <v:shape id="_x0000_s1097" style="position:absolute;left:398;top:1152;width:11114;height:0" coordorigin="398,1152" coordsize="11114,0" path="m398,1152r11115,e" filled="f" strokeweight="1.54pt">
              <v:path arrowok="t"/>
            </v:shape>
            <v:shape id="_x0000_s1096" style="position:absolute;left:385;top:1139;width:0;height:13663" coordorigin="385,1139" coordsize="0,13663" path="m385,1139r,13663e" filled="f" strokeweight="1.42pt">
              <v:path arrowok="t"/>
            </v:shape>
            <v:shape id="_x0000_s1095" style="position:absolute;left:398;top:14789;width:11114;height:0" coordorigin="398,14789" coordsize="11114,0" path="m398,14789r11115,e" filled="f" strokeweight="1.54pt">
              <v:path arrowok="t"/>
            </v:shape>
            <v:shape id="_x0000_s1094" style="position:absolute;left:11526;top:1139;width:0;height:13663" coordorigin="11526,1139" coordsize="0,13663" path="m11526,1139r,13663e" filled="f" strokeweight="1.42pt">
              <v:path arrowok="t"/>
            </v:shape>
            <w10:wrap anchorx="page" anchory="page"/>
          </v:group>
        </w:pict>
      </w:r>
      <w:r w:rsidRPr="00002C69">
        <w:rPr>
          <w:rFonts w:asciiTheme="minorHAnsi" w:hAnsiTheme="minorHAnsi" w:cstheme="minorHAnsi"/>
          <w:sz w:val="22"/>
          <w:szCs w:val="22"/>
        </w:rPr>
        <w:pict w14:anchorId="5184F5BF">
          <v:group id="_x0000_s1066" style="position:absolute;left:0;text-align:left;margin-left:14.6pt;margin-top:52.95pt;width:566.4pt;height:691.2pt;z-index:-251659264;mso-position-horizontal-relative:page;mso-position-vertical-relative:page" coordorigin="292,1059" coordsize="11328,13824">
            <v:shape id="_x0000_s1092" style="position:absolute;left:306;top:1066;width:0;height:103" coordorigin="306,1066" coordsize="0,103" path="m306,1066r,103e" filled="f" strokeweight=".7pt">
              <v:path arrowok="t"/>
            </v:shape>
            <v:shape id="_x0000_s1091" style="position:absolute;left:300;top:1073;width:98;height:0" coordorigin="300,1073" coordsize="98,0" path="m300,1073r98,e" filled="f" strokeweight=".82pt">
              <v:path arrowok="t"/>
            </v:shape>
            <v:shape id="_x0000_s1090" style="position:absolute;left:398;top:1073;width:11114;height:0" coordorigin="398,1073" coordsize="11114,0" path="m398,1073r11115,e" filled="f" strokeweight=".82pt">
              <v:path arrowok="t"/>
            </v:shape>
            <v:shape id="_x0000_s1089" style="position:absolute;left:11605;top:1066;width:0;height:103" coordorigin="11605,1066" coordsize="0,103" path="m11605,1066r,103e" filled="f" strokeweight=".7pt">
              <v:path arrowok="t"/>
            </v:shape>
            <v:shape id="_x0000_s1088" style="position:absolute;left:11513;top:1073;width:98;height:0" coordorigin="11513,1073" coordsize="98,0" path="m11513,1073r98,e" filled="f" strokeweight=".82pt">
              <v:path arrowok="t"/>
            </v:shape>
            <v:shape id="_x0000_s1087" style="position:absolute;left:306;top:1169;width:0;height:734" coordorigin="306,1169" coordsize="0,734" path="m306,1169r,734e" filled="f" strokeweight=".7pt">
              <v:path arrowok="t"/>
            </v:shape>
            <v:shape id="_x0000_s1086" style="position:absolute;left:11605;top:1169;width:0;height:734" coordorigin="11605,1169" coordsize="0,734" path="m11605,1169r,734e" filled="f" strokeweight=".7pt">
              <v:path arrowok="t"/>
            </v:shape>
            <v:shape id="_x0000_s1085" style="position:absolute;left:306;top:1903;width:0;height:269" coordorigin="306,1903" coordsize="0,269" path="m306,1903r,269e" filled="f" strokeweight=".7pt">
              <v:path arrowok="t"/>
            </v:shape>
            <v:shape id="_x0000_s1084" style="position:absolute;left:11605;top:1903;width:0;height:269" coordorigin="11605,1903" coordsize="0,269" path="m11605,1903r,269e" filled="f" strokeweight=".7pt">
              <v:path arrowok="t"/>
            </v:shape>
            <v:shape id="_x0000_s1083" style="position:absolute;left:306;top:2172;width:0;height:386" coordorigin="306,2172" coordsize="0,386" path="m306,2172r,386e" filled="f" strokeweight=".7pt">
              <v:path arrowok="t"/>
            </v:shape>
            <v:shape id="_x0000_s1082" style="position:absolute;left:11605;top:2172;width:0;height:386" coordorigin="11605,2172" coordsize="0,386" path="m11605,2172r,386e" filled="f" strokeweight=".7pt">
              <v:path arrowok="t"/>
            </v:shape>
            <v:shape id="_x0000_s1081" style="position:absolute;left:306;top:2558;width:0;height:8719" coordorigin="306,2558" coordsize="0,8719" path="m306,2558r,8720e" filled="f" strokeweight=".7pt">
              <v:path arrowok="t"/>
            </v:shape>
            <v:shape id="_x0000_s1080" style="position:absolute;left:11605;top:2558;width:0;height:8719" coordorigin="11605,2558" coordsize="0,8719" path="m11605,2558r,8720e" filled="f" strokeweight=".7pt">
              <v:path arrowok="t"/>
            </v:shape>
            <v:shape id="_x0000_s1079" style="position:absolute;left:306;top:11278;width:0;height:269" coordorigin="306,11278" coordsize="0,269" path="m306,11278r,268e" filled="f" strokeweight=".7pt">
              <v:path arrowok="t"/>
            </v:shape>
            <v:shape id="_x0000_s1078" style="position:absolute;left:11605;top:11278;width:0;height:269" coordorigin="11605,11278" coordsize="0,269" path="m11605,11278r,268e" filled="f" strokeweight=".7pt">
              <v:path arrowok="t"/>
            </v:shape>
            <v:shape id="_x0000_s1077" style="position:absolute;left:306;top:11546;width:0;height:269" coordorigin="306,11546" coordsize="0,269" path="m306,11546r,269e" filled="f" strokeweight=".7pt">
              <v:path arrowok="t"/>
            </v:shape>
            <v:shape id="_x0000_s1076" style="position:absolute;left:11605;top:11546;width:0;height:269" coordorigin="11605,11546" coordsize="0,269" path="m11605,11546r,269e" filled="f" strokeweight=".7pt">
              <v:path arrowok="t"/>
            </v:shape>
            <v:shape id="_x0000_s1075" style="position:absolute;left:306;top:11815;width:0;height:386" coordorigin="306,11815" coordsize="0,386" path="m306,11815r,387e" filled="f" strokeweight=".7pt">
              <v:path arrowok="t"/>
            </v:shape>
            <v:shape id="_x0000_s1074" style="position:absolute;left:11605;top:11815;width:0;height:386" coordorigin="11605,11815" coordsize="0,386" path="m11605,11815r,387e" filled="f" strokeweight=".7pt">
              <v:path arrowok="t"/>
            </v:shape>
            <v:shape id="_x0000_s1073" style="position:absolute;left:306;top:12202;width:0;height:2573" coordorigin="306,12202" coordsize="0,2573" path="m306,12202r,2572e" filled="f" strokeweight=".7pt">
              <v:path arrowok="t"/>
            </v:shape>
            <v:shape id="_x0000_s1072" style="position:absolute;left:306;top:14774;width:0;height:101" coordorigin="306,14774" coordsize="0,101" path="m306,14774r,101e" filled="f" strokeweight=".7pt">
              <v:path arrowok="t"/>
            </v:shape>
            <v:shape id="_x0000_s1071" style="position:absolute;left:300;top:14869;width:98;height:0" coordorigin="300,14869" coordsize="98,0" path="m300,14869r98,e" filled="f" strokeweight=".7pt">
              <v:path arrowok="t"/>
            </v:shape>
            <v:shape id="_x0000_s1070" style="position:absolute;left:398;top:14869;width:11114;height:0" coordorigin="398,14869" coordsize="11114,0" path="m398,14869r11115,e" filled="f" strokeweight=".7pt">
              <v:path arrowok="t"/>
            </v:shape>
            <v:shape id="_x0000_s1069" style="position:absolute;left:11605;top:12202;width:0;height:2573" coordorigin="11605,12202" coordsize="0,2573" path="m11605,12202r,2572e" filled="f" strokeweight=".7pt">
              <v:path arrowok="t"/>
            </v:shape>
            <v:shape id="_x0000_s1068" style="position:absolute;left:11605;top:14774;width:0;height:101" coordorigin="11605,14774" coordsize="0,101" path="m11605,14774r,101e" filled="f" strokeweight=".7pt">
              <v:path arrowok="t"/>
            </v:shape>
            <v:shape id="_x0000_s1067" style="position:absolute;left:11513;top:14869;width:98;height:0" coordorigin="11513,14869" coordsize="98,0" path="m11513,14869r98,e" filled="f" strokeweight=".7pt">
              <v:path arrowok="t"/>
            </v:shape>
            <w10:wrap anchorx="page" anchory="page"/>
          </v:group>
        </w:pic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K</w:t>
      </w:r>
      <w:r w:rsidRPr="00002C6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108971BD" w14:textId="77777777" w:rsidR="00666E28" w:rsidRPr="00002C69" w:rsidRDefault="00666E28" w:rsidP="00002C6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DD1A7C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002C69">
        <w:rPr>
          <w:rFonts w:asciiTheme="minorHAnsi" w:hAnsiTheme="minorHAnsi" w:cstheme="minorHAnsi"/>
          <w:sz w:val="22"/>
          <w:szCs w:val="22"/>
        </w:rPr>
        <w:t>s.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 xml:space="preserve">ited 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002C69">
        <w:rPr>
          <w:rFonts w:asciiTheme="minorHAnsi" w:hAnsiTheme="minorHAnsi" w:cstheme="minorHAnsi"/>
          <w:sz w:val="22"/>
          <w:szCs w:val="22"/>
        </w:rPr>
        <w:t xml:space="preserve">E                                               </w:t>
      </w:r>
      <w:r w:rsidRPr="00002C6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 xml:space="preserve">y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02C69">
        <w:rPr>
          <w:rFonts w:asciiTheme="minorHAnsi" w:hAnsiTheme="minorHAnsi" w:cstheme="minorHAnsi"/>
          <w:sz w:val="22"/>
          <w:szCs w:val="22"/>
        </w:rPr>
        <w:t>1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544DAAB6" w14:textId="77777777" w:rsidR="00666E28" w:rsidRPr="00002C69" w:rsidRDefault="00930907" w:rsidP="00002C69">
      <w:pPr>
        <w:spacing w:before="9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z w:val="22"/>
          <w:szCs w:val="22"/>
        </w:rPr>
        <w:t>TY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ANA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z w:val="22"/>
          <w:szCs w:val="22"/>
        </w:rPr>
        <w:t>ER</w:t>
      </w:r>
      <w:r w:rsidRPr="00002C6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002C69">
        <w:rPr>
          <w:rFonts w:asciiTheme="minorHAnsi" w:hAnsiTheme="minorHAnsi" w:cstheme="minorHAnsi"/>
          <w:b/>
          <w:sz w:val="22"/>
          <w:szCs w:val="22"/>
        </w:rPr>
        <w:t>EM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sz w:val="22"/>
          <w:szCs w:val="22"/>
        </w:rPr>
        <w:t>EE</w:t>
      </w:r>
      <w:r w:rsidRPr="00002C6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EL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z w:val="22"/>
          <w:szCs w:val="22"/>
        </w:rPr>
        <w:t>,</w:t>
      </w:r>
      <w:r w:rsidRPr="00002C69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&amp;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AD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RA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)</w:t>
      </w:r>
    </w:p>
    <w:p w14:paraId="429AF3A4" w14:textId="77777777" w:rsidR="00666E28" w:rsidRPr="00002C69" w:rsidRDefault="00666E28" w:rsidP="00002C6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81A728" w14:textId="77777777" w:rsidR="00666E28" w:rsidRPr="00002C69" w:rsidRDefault="00930907" w:rsidP="00002C69">
      <w:pPr>
        <w:ind w:left="466" w:right="256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The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ny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002C69">
        <w:rPr>
          <w:rFonts w:asciiTheme="minorHAnsi" w:hAnsiTheme="minorHAnsi" w:cstheme="minorHAnsi"/>
          <w:sz w:val="22"/>
          <w:szCs w:val="22"/>
        </w:rPr>
        <w:t>s.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sen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ite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002C69">
        <w:rPr>
          <w:rFonts w:asciiTheme="minorHAnsi" w:hAnsiTheme="minorHAnsi" w:cstheme="minorHAnsi"/>
          <w:sz w:val="22"/>
          <w:szCs w:val="22"/>
        </w:rPr>
        <w:t>ia.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cti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d is</w:t>
      </w:r>
      <w:r w:rsidRPr="00002C69">
        <w:rPr>
          <w:rFonts w:asciiTheme="minorHAnsi" w:hAnsiTheme="minorHAnsi" w:cstheme="minorHAnsi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cess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5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l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jects,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SD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002C69">
        <w:rPr>
          <w:rFonts w:asciiTheme="minorHAnsi" w:hAnsiTheme="minorHAnsi" w:cstheme="minorHAnsi"/>
          <w:sz w:val="22"/>
          <w:szCs w:val="22"/>
        </w:rPr>
        <w:t>7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1F67570" w14:textId="77777777" w:rsidR="00666E28" w:rsidRPr="00002C69" w:rsidRDefault="00930907" w:rsidP="00002C69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z w:val="22"/>
          <w:szCs w:val="22"/>
        </w:rPr>
        <w:t>cy</w:t>
      </w:r>
      <w:r w:rsidRPr="00002C6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ield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R,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ee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6703FD3C" w14:textId="77777777" w:rsidR="00666E28" w:rsidRPr="00002C69" w:rsidRDefault="00930907" w:rsidP="00002C69">
      <w:pPr>
        <w:spacing w:before="45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he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le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002C69">
        <w:rPr>
          <w:rFonts w:asciiTheme="minorHAnsi" w:hAnsiTheme="minorHAnsi" w:cstheme="minorHAnsi"/>
          <w:b/>
          <w:sz w:val="22"/>
          <w:szCs w:val="22"/>
        </w:rPr>
        <w:t>s,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z w:val="22"/>
          <w:szCs w:val="22"/>
        </w:rPr>
        <w:t>ul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002C69">
        <w:rPr>
          <w:rFonts w:asciiTheme="minorHAnsi" w:hAnsiTheme="minorHAnsi" w:cstheme="minorHAnsi"/>
          <w:b/>
          <w:sz w:val="22"/>
          <w:szCs w:val="22"/>
        </w:rPr>
        <w:t>nt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z w:val="22"/>
          <w:szCs w:val="22"/>
        </w:rPr>
        <w:t>ec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z w:val="22"/>
          <w:szCs w:val="22"/>
        </w:rPr>
        <w:t>si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ns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n.</w:t>
      </w:r>
    </w:p>
    <w:p w14:paraId="1F16E5CE" w14:textId="77777777" w:rsidR="00666E28" w:rsidRPr="00002C69" w:rsidRDefault="00930907" w:rsidP="00002C69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re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re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002C69">
        <w:rPr>
          <w:rFonts w:asciiTheme="minorHAnsi" w:hAnsiTheme="minorHAnsi" w:cstheme="minorHAnsi"/>
          <w:b/>
          <w:sz w:val="22"/>
          <w:szCs w:val="22"/>
        </w:rPr>
        <w:t>er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&amp;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b/>
          <w:sz w:val="22"/>
          <w:szCs w:val="22"/>
        </w:rPr>
        <w:t>ud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all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02C69">
        <w:rPr>
          <w:rFonts w:asciiTheme="minorHAnsi" w:hAnsiTheme="minorHAnsi" w:cstheme="minorHAnsi"/>
          <w:sz w:val="22"/>
          <w:szCs w:val="22"/>
        </w:rPr>
        <w:t>ects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C7AD5BE" w14:textId="77777777" w:rsidR="00666E28" w:rsidRPr="00002C69" w:rsidRDefault="00930907" w:rsidP="00002C69">
      <w:pPr>
        <w:spacing w:before="40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ead</w:t>
      </w:r>
      <w:r w:rsidRPr="00002C6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pe</w:t>
      </w:r>
      <w:r w:rsidRPr="00002C69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3</w:t>
      </w:r>
      <w:r w:rsidRPr="00002C6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02C69">
        <w:rPr>
          <w:rFonts w:asciiTheme="minorHAnsi" w:hAnsiTheme="minorHAnsi" w:cstheme="minorHAnsi"/>
          <w:sz w:val="22"/>
          <w:szCs w:val="22"/>
        </w:rPr>
        <w:t>8</w:t>
      </w:r>
      <w:r w:rsidRPr="00002C6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ates</w:t>
      </w:r>
      <w:r w:rsidRPr="00002C69">
        <w:rPr>
          <w:rFonts w:asciiTheme="minorHAnsi" w:hAnsiTheme="minorHAnsi" w:cstheme="minorHAnsi"/>
          <w:b/>
          <w:sz w:val="22"/>
          <w:szCs w:val="22"/>
        </w:rPr>
        <w:t>.</w:t>
      </w:r>
      <w:r w:rsidRPr="00002C69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rt</w:t>
      </w:r>
      <w:r w:rsidRPr="00002C69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ead</w:t>
      </w:r>
      <w:r w:rsidRPr="00002C6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(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AE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1F66C5EC" w14:textId="77777777" w:rsidR="00666E28" w:rsidRPr="00002C69" w:rsidRDefault="00930907" w:rsidP="00002C69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ead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(G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CC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4C3B7CA" w14:textId="77777777" w:rsidR="00666E28" w:rsidRPr="00002C69" w:rsidRDefault="00930907" w:rsidP="00002C69">
      <w:pPr>
        <w:spacing w:before="45"/>
        <w:ind w:left="466" w:right="79" w:hanging="350"/>
        <w:jc w:val="both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er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002C69">
        <w:rPr>
          <w:rFonts w:asciiTheme="minorHAnsi" w:hAnsiTheme="minorHAnsi" w:cstheme="minorHAnsi"/>
          <w:b/>
          <w:sz w:val="22"/>
          <w:szCs w:val="22"/>
        </w:rPr>
        <w:t>rm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b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sz w:val="22"/>
          <w:szCs w:val="22"/>
        </w:rPr>
        <w:t>sis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nd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J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b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lu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,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002C69">
        <w:rPr>
          <w:rFonts w:asciiTheme="minorHAnsi" w:hAnsiTheme="minorHAnsi" w:cstheme="minorHAnsi"/>
          <w:sz w:val="22"/>
          <w:szCs w:val="22"/>
        </w:rPr>
        <w:t>ll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ew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ised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sed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izati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si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g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th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 xml:space="preserve">e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iz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it.</w:t>
      </w:r>
    </w:p>
    <w:p w14:paraId="236E9E0C" w14:textId="77777777" w:rsidR="00666E28" w:rsidRPr="00002C69" w:rsidRDefault="00930907" w:rsidP="00002C69">
      <w:pPr>
        <w:spacing w:before="38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cti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 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set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cess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its.</w:t>
      </w:r>
    </w:p>
    <w:p w14:paraId="65B1E7C8" w14:textId="77777777" w:rsidR="00666E28" w:rsidRPr="00002C69" w:rsidRDefault="00930907" w:rsidP="00002C69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sis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lea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ip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 s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cessi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la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7515D10C" w14:textId="77777777" w:rsidR="00666E28" w:rsidRPr="00002C69" w:rsidRDefault="00930907" w:rsidP="00002C69">
      <w:pPr>
        <w:spacing w:before="42"/>
        <w:ind w:left="466" w:right="475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es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ass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&amp;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sci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cases.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isci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ece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sa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est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ts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6101C10E" w14:textId="77777777" w:rsidR="00666E28" w:rsidRPr="00002C69" w:rsidRDefault="00930907" w:rsidP="00002C69">
      <w:pPr>
        <w:spacing w:before="41"/>
        <w:ind w:left="466" w:right="271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nt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ce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iss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ette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act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ces;</w:t>
      </w:r>
    </w:p>
    <w:p w14:paraId="1B580E21" w14:textId="77777777" w:rsidR="00666E28" w:rsidRPr="00002C69" w:rsidRDefault="00930907" w:rsidP="00002C69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,</w:t>
      </w:r>
      <w:r w:rsidRPr="00002C6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in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res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in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002C69">
        <w:rPr>
          <w:rFonts w:asciiTheme="minorHAnsi" w:hAnsiTheme="minorHAnsi" w:cstheme="minorHAnsi"/>
          <w:sz w:val="22"/>
          <w:szCs w:val="22"/>
        </w:rPr>
        <w:t>tes</w:t>
      </w:r>
      <w:r w:rsidRPr="00002C6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ces</w:t>
      </w:r>
      <w:r w:rsidRPr="00002C6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sta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em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1C22CBE0" w14:textId="77777777" w:rsidR="00666E28" w:rsidRPr="00002C69" w:rsidRDefault="00930907" w:rsidP="00002C69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isi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ea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DF41994" w14:textId="77777777" w:rsidR="00666E28" w:rsidRPr="00002C69" w:rsidRDefault="00930907" w:rsidP="00002C69">
      <w:pPr>
        <w:spacing w:before="45"/>
        <w:ind w:left="466" w:right="80" w:hanging="350"/>
        <w:jc w:val="both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Ens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iss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 xml:space="preserve">m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satis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act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all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eet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x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 ca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ee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s.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'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eel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bou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act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at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02C69">
        <w:rPr>
          <w:rFonts w:asciiTheme="minorHAnsi" w:hAnsiTheme="minorHAnsi" w:cstheme="minorHAnsi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e,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ff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cie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4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8862E5E" w14:textId="77777777" w:rsidR="00666E28" w:rsidRPr="00002C69" w:rsidRDefault="00930907" w:rsidP="00002C69">
      <w:pPr>
        <w:spacing w:before="42"/>
        <w:ind w:left="466" w:right="84" w:hanging="350"/>
        <w:jc w:val="both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Li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is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eir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lies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cci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alit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o 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aila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iate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po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6EAD7954" w14:textId="77777777" w:rsidR="00666E28" w:rsidRPr="00002C69" w:rsidRDefault="00666E28" w:rsidP="00002C6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01479AA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A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chei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v</w:t>
      </w:r>
      <w:r w:rsidRPr="00002C69">
        <w:rPr>
          <w:rFonts w:asciiTheme="minorHAnsi" w:hAnsiTheme="minorHAnsi" w:cstheme="minorHAnsi"/>
          <w:b/>
          <w:spacing w:val="2"/>
          <w:w w:val="101"/>
          <w:sz w:val="22"/>
          <w:szCs w:val="22"/>
          <w:u w:val="thick" w:color="000000"/>
        </w:rPr>
        <w:t>e</w:t>
      </w:r>
      <w:r w:rsidRPr="00002C69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m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en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t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  <w:u w:val="thick" w:color="000000"/>
        </w:rPr>
        <w:t>s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7C8C22D4" w14:textId="77777777" w:rsidR="00666E28" w:rsidRPr="00002C69" w:rsidRDefault="00930907" w:rsidP="00002C69">
      <w:pPr>
        <w:spacing w:before="40"/>
        <w:ind w:left="466" w:right="144" w:hanging="350"/>
        <w:jc w:val="both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en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st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selecti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ec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iz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02C69">
        <w:rPr>
          <w:rFonts w:asciiTheme="minorHAnsi" w:hAnsiTheme="minorHAnsi" w:cstheme="minorHAnsi"/>
          <w:sz w:val="22"/>
          <w:szCs w:val="22"/>
        </w:rPr>
        <w:t>+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ll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5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e)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cts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in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i,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tiated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 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 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Th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ely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izati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izati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7212870" w14:textId="77777777" w:rsidR="00666E28" w:rsidRPr="00002C69" w:rsidRDefault="00930907" w:rsidP="00002C69">
      <w:pPr>
        <w:spacing w:before="38"/>
        <w:ind w:left="466" w:right="81" w:hanging="350"/>
        <w:jc w:val="both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ely</w:t>
      </w:r>
      <w:r w:rsidRPr="00002C6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02C69">
        <w:rPr>
          <w:rFonts w:asciiTheme="minorHAnsi" w:hAnsiTheme="minorHAnsi" w:cstheme="minorHAnsi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–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le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n t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UAE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so</w:t>
      </w:r>
      <w:r w:rsidRPr="00002C6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am</w:t>
      </w:r>
      <w:r w:rsidRPr="00002C6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se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zat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t,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Pe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ist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&amp;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3E190942" w14:textId="77777777" w:rsidR="00666E28" w:rsidRPr="00002C69" w:rsidRDefault="00666E28" w:rsidP="00002C6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850822" w14:textId="77777777" w:rsidR="00666E28" w:rsidRPr="00002C69" w:rsidRDefault="00930907" w:rsidP="00002C69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002C69">
        <w:rPr>
          <w:rFonts w:asciiTheme="minorHAnsi" w:hAnsiTheme="minorHAnsi" w:cstheme="minorHAnsi"/>
          <w:sz w:val="22"/>
          <w:szCs w:val="22"/>
        </w:rPr>
        <w:t>s.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002C69">
        <w:rPr>
          <w:rFonts w:asciiTheme="minorHAnsi" w:hAnsiTheme="minorHAnsi" w:cstheme="minorHAnsi"/>
          <w:sz w:val="22"/>
          <w:szCs w:val="22"/>
        </w:rPr>
        <w:t>le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t,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/s.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Re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ix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oh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002C69">
        <w:rPr>
          <w:rFonts w:asciiTheme="minorHAnsi" w:hAnsiTheme="minorHAnsi" w:cstheme="minorHAnsi"/>
          <w:sz w:val="22"/>
          <w:szCs w:val="22"/>
        </w:rPr>
        <w:t>ata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 xml:space="preserve">.                                                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02C69">
        <w:rPr>
          <w:rFonts w:asciiTheme="minorHAnsi" w:hAnsiTheme="minorHAnsi" w:cstheme="minorHAnsi"/>
          <w:sz w:val="22"/>
          <w:szCs w:val="22"/>
        </w:rPr>
        <w:t>9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 xml:space="preserve">y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4795F46A" w14:textId="77777777" w:rsidR="00666E28" w:rsidRPr="00002C69" w:rsidRDefault="00930907" w:rsidP="00002C69">
      <w:pPr>
        <w:spacing w:before="9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H R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&amp;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002C69">
        <w:rPr>
          <w:rFonts w:asciiTheme="minorHAnsi" w:hAnsiTheme="minorHAnsi" w:cstheme="minorHAnsi"/>
          <w:b/>
          <w:sz w:val="22"/>
          <w:szCs w:val="22"/>
        </w:rPr>
        <w:t>TI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AN</w:t>
      </w:r>
      <w:r w:rsidRPr="00002C69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ER</w:t>
      </w:r>
    </w:p>
    <w:p w14:paraId="5ECE6E35" w14:textId="77777777" w:rsidR="00666E28" w:rsidRPr="00002C69" w:rsidRDefault="00666E28" w:rsidP="00002C6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066D014" w14:textId="77777777" w:rsidR="00666E28" w:rsidRPr="00002C69" w:rsidRDefault="00930907" w:rsidP="00002C69">
      <w:pPr>
        <w:ind w:left="466" w:right="152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002C69">
        <w:rPr>
          <w:rFonts w:asciiTheme="minorHAnsi" w:hAnsiTheme="minorHAnsi" w:cstheme="minorHAnsi"/>
          <w:sz w:val="22"/>
          <w:szCs w:val="22"/>
        </w:rPr>
        <w:t>s.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x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sz w:val="22"/>
          <w:szCs w:val="22"/>
        </w:rPr>
        <w:t>atar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omp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/s.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ad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Bin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lah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l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The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6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eer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002C69">
        <w:rPr>
          <w:rFonts w:asciiTheme="minorHAnsi" w:hAnsiTheme="minorHAnsi" w:cstheme="minorHAnsi"/>
          <w:sz w:val="22"/>
          <w:szCs w:val="22"/>
        </w:rPr>
        <w:t>et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lea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&amp;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02C69">
        <w:rPr>
          <w:rFonts w:asciiTheme="minorHAnsi" w:hAnsiTheme="minorHAnsi" w:cstheme="minorHAnsi"/>
          <w:sz w:val="22"/>
          <w:szCs w:val="22"/>
        </w:rPr>
        <w:t>ea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ix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ete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cti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e,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jects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ata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3496D86" w14:textId="77777777" w:rsidR="00666E28" w:rsidRPr="00002C69" w:rsidRDefault="00930907" w:rsidP="00002C69">
      <w:pPr>
        <w:spacing w:before="39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Led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1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02C69">
        <w:rPr>
          <w:rFonts w:asciiTheme="minorHAnsi" w:hAnsiTheme="minorHAnsi" w:cstheme="minorHAnsi"/>
          <w:sz w:val="22"/>
          <w:szCs w:val="22"/>
        </w:rPr>
        <w:t>5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bo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ates.</w:t>
      </w:r>
    </w:p>
    <w:p w14:paraId="62FB9AD9" w14:textId="77777777" w:rsidR="00666E28" w:rsidRPr="00002C69" w:rsidRDefault="00930907" w:rsidP="00002C69">
      <w:pPr>
        <w:spacing w:before="42"/>
        <w:ind w:left="466" w:right="910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Ov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w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acti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ee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s;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eted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lts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ie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pp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le.</w:t>
      </w:r>
    </w:p>
    <w:p w14:paraId="697069B2" w14:textId="77777777" w:rsidR="00666E28" w:rsidRPr="00002C69" w:rsidRDefault="00930907" w:rsidP="00002C69">
      <w:pPr>
        <w:spacing w:before="41"/>
        <w:ind w:left="466" w:right="84" w:hanging="350"/>
        <w:jc w:val="both"/>
        <w:rPr>
          <w:rFonts w:asciiTheme="minorHAnsi" w:hAnsiTheme="minorHAnsi" w:cstheme="minorHAnsi"/>
          <w:sz w:val="22"/>
          <w:szCs w:val="22"/>
        </w:rPr>
        <w:sectPr w:rsidR="00666E28" w:rsidRPr="00002C69">
          <w:pgSz w:w="11900" w:h="16840"/>
          <w:pgMar w:top="1440" w:right="320" w:bottom="280" w:left="340" w:header="0" w:footer="1716" w:gutter="0"/>
          <w:cols w:space="720"/>
        </w:sect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lastRenderedPageBreak/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er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b</w:t>
      </w:r>
      <w:r w:rsidRPr="00002C69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sz w:val="22"/>
          <w:szCs w:val="22"/>
        </w:rPr>
        <w:t>sis</w:t>
      </w:r>
      <w:r w:rsidRPr="00002C69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b</w:t>
      </w:r>
      <w:r w:rsidRPr="00002C69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,</w:t>
      </w:r>
      <w:r w:rsidRPr="00002C69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sed</w:t>
      </w:r>
      <w:r w:rsidRPr="00002C6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es,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 c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ith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ecti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isi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iz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it.</w:t>
      </w:r>
    </w:p>
    <w:p w14:paraId="1893BCF7" w14:textId="77777777" w:rsidR="00666E28" w:rsidRPr="00002C69" w:rsidRDefault="00930907" w:rsidP="00002C69">
      <w:pPr>
        <w:spacing w:before="83"/>
        <w:ind w:left="466" w:right="426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lastRenderedPageBreak/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th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sis,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eer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ac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act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ties,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ated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ess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st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o </w:t>
      </w:r>
      <w:r w:rsidRPr="00002C69">
        <w:rPr>
          <w:rFonts w:asciiTheme="minorHAnsi" w:hAnsiTheme="minorHAnsi" w:cstheme="minorHAnsi"/>
          <w:sz w:val="22"/>
          <w:szCs w:val="22"/>
        </w:rPr>
        <w:t>se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76C50766" w14:textId="77777777" w:rsidR="00666E28" w:rsidRPr="00002C69" w:rsidRDefault="00930907" w:rsidP="00002C69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Ov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w</w:t>
      </w:r>
      <w:r w:rsidRPr="00002C6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/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elc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ew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02C69">
        <w:rPr>
          <w:rFonts w:asciiTheme="minorHAnsi" w:hAnsiTheme="minorHAnsi" w:cstheme="minorHAnsi"/>
          <w:sz w:val="22"/>
          <w:szCs w:val="22"/>
        </w:rPr>
        <w:t>th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FB9D2AE" w14:textId="77777777" w:rsidR="00666E28" w:rsidRPr="00002C69" w:rsidRDefault="00930907" w:rsidP="00002C69">
      <w:pPr>
        <w:spacing w:before="40"/>
        <w:ind w:left="466" w:right="551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Led</w:t>
      </w:r>
      <w:r w:rsidRPr="00002C6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pl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ies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ized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ce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es,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essi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ate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z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16D45C84" w14:textId="77777777" w:rsidR="00666E28" w:rsidRPr="00002C69" w:rsidRDefault="00930907" w:rsidP="00002C69">
      <w:pPr>
        <w:spacing w:before="41"/>
        <w:ind w:left="466" w:right="1031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002C69">
        <w:rPr>
          <w:rFonts w:asciiTheme="minorHAnsi" w:hAnsiTheme="minorHAnsi" w:cstheme="minorHAnsi"/>
          <w:b/>
          <w:sz w:val="22"/>
          <w:szCs w:val="22"/>
        </w:rPr>
        <w:t>ed</w:t>
      </w:r>
      <w:r w:rsidRPr="00002C6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la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02C69">
        <w:rPr>
          <w:rFonts w:asciiTheme="minorHAnsi" w:hAnsiTheme="minorHAnsi" w:cstheme="minorHAnsi"/>
          <w:sz w:val="22"/>
          <w:szCs w:val="22"/>
        </w:rPr>
        <w:t>th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02C69">
        <w:rPr>
          <w:rFonts w:asciiTheme="minorHAnsi" w:hAnsiTheme="minorHAnsi" w:cstheme="minorHAnsi"/>
          <w:sz w:val="22"/>
          <w:szCs w:val="22"/>
        </w:rPr>
        <w:t>te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sce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eld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02C69">
        <w:rPr>
          <w:rFonts w:asciiTheme="minorHAnsi" w:hAnsiTheme="minorHAnsi" w:cstheme="minorHAnsi"/>
          <w:sz w:val="22"/>
          <w:szCs w:val="22"/>
        </w:rPr>
        <w:t>ta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4"/>
          <w:w w:val="10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izi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ea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s,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st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ts,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sati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BEDFECE" w14:textId="77777777" w:rsidR="00666E28" w:rsidRPr="00002C69" w:rsidRDefault="00930907" w:rsidP="00002C69">
      <w:pPr>
        <w:spacing w:before="38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ised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iate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002C69">
        <w:rPr>
          <w:rFonts w:asciiTheme="minorHAnsi" w:hAnsiTheme="minorHAnsi" w:cstheme="minorHAnsi"/>
          <w:sz w:val="22"/>
          <w:szCs w:val="22"/>
        </w:rPr>
        <w:t>icie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ati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tal</w:t>
      </w:r>
      <w:r w:rsidRPr="00002C6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/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ies.</w:t>
      </w:r>
    </w:p>
    <w:p w14:paraId="24551049" w14:textId="77777777" w:rsidR="00666E28" w:rsidRPr="00002C69" w:rsidRDefault="00666E28" w:rsidP="00002C6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E5E8646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A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chei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v</w:t>
      </w:r>
      <w:r w:rsidRPr="00002C69">
        <w:rPr>
          <w:rFonts w:asciiTheme="minorHAnsi" w:hAnsiTheme="minorHAnsi" w:cstheme="minorHAnsi"/>
          <w:b/>
          <w:spacing w:val="2"/>
          <w:w w:val="101"/>
          <w:sz w:val="22"/>
          <w:szCs w:val="22"/>
          <w:u w:val="thick" w:color="000000"/>
        </w:rPr>
        <w:t>e</w:t>
      </w:r>
      <w:r w:rsidRPr="00002C69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m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en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t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  <w:u w:val="thick" w:color="000000"/>
        </w:rPr>
        <w:t>s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3B522FC1" w14:textId="77777777" w:rsidR="00666E28" w:rsidRPr="00002C69" w:rsidRDefault="00930907" w:rsidP="00002C69">
      <w:pPr>
        <w:spacing w:before="38"/>
        <w:ind w:left="466" w:right="331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Rec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”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ies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eer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ees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(G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”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aj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iati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ied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also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li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lea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ip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ls.</w:t>
      </w:r>
    </w:p>
    <w:p w14:paraId="5AFED08F" w14:textId="77777777" w:rsidR="00666E28" w:rsidRPr="00002C69" w:rsidRDefault="00930907" w:rsidP="00002C69">
      <w:pPr>
        <w:spacing w:before="41"/>
        <w:ind w:left="466" w:right="77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izat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ase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ased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to sa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ith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set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access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en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ce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”,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ct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ata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ich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02C69">
        <w:rPr>
          <w:rFonts w:asciiTheme="minorHAnsi" w:hAnsiTheme="minorHAnsi" w:cstheme="minorHAnsi"/>
          <w:sz w:val="22"/>
          <w:szCs w:val="22"/>
        </w:rPr>
        <w:t>ld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elp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al.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as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br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ain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002C69">
        <w:rPr>
          <w:rFonts w:asciiTheme="minorHAnsi" w:hAnsiTheme="minorHAnsi" w:cstheme="minorHAnsi"/>
          <w:sz w:val="22"/>
          <w:szCs w:val="22"/>
        </w:rPr>
        <w:t>le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tiated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ith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–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lti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R.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00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/-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C93E8CB" w14:textId="77777777" w:rsidR="00666E28" w:rsidRPr="00002C69" w:rsidRDefault="00930907" w:rsidP="00002C69">
      <w:pPr>
        <w:spacing w:before="39"/>
        <w:ind w:left="466" w:right="328" w:hanging="350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z w:val="22"/>
          <w:szCs w:val="22"/>
        </w:rPr>
        <w:t>en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ical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”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en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02C69">
        <w:rPr>
          <w:rFonts w:asciiTheme="minorHAnsi" w:hAnsiTheme="minorHAnsi" w:cstheme="minorHAnsi"/>
          <w:sz w:val="22"/>
          <w:szCs w:val="22"/>
        </w:rPr>
        <w:t>st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ial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ea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Q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 xml:space="preserve">atar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ith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tie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eal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02C69">
        <w:rPr>
          <w:rFonts w:asciiTheme="minorHAnsi" w:hAnsiTheme="minorHAnsi" w:cstheme="minorHAnsi"/>
          <w:sz w:val="22"/>
          <w:szCs w:val="22"/>
        </w:rPr>
        <w:t>cil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–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ei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ar</w:t>
      </w:r>
    </w:p>
    <w:p w14:paraId="5156B4B2" w14:textId="77777777" w:rsidR="00666E28" w:rsidRPr="00002C69" w:rsidRDefault="00930907" w:rsidP="00002C69">
      <w:pPr>
        <w:ind w:left="46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10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Recei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fr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t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eal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002C69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atar</w:t>
      </w:r>
      <w:r w:rsidRPr="00002C69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it</w:t>
      </w:r>
      <w:r w:rsidRPr="00002C69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065F01BC" w14:textId="77777777" w:rsidR="00666E28" w:rsidRPr="00002C69" w:rsidRDefault="00666E28" w:rsidP="00002C69">
      <w:pPr>
        <w:rPr>
          <w:rFonts w:asciiTheme="minorHAnsi" w:hAnsiTheme="minorHAnsi" w:cstheme="minorHAnsi"/>
          <w:sz w:val="22"/>
          <w:szCs w:val="22"/>
        </w:rPr>
      </w:pPr>
    </w:p>
    <w:p w14:paraId="05D24073" w14:textId="77777777" w:rsidR="00666E28" w:rsidRPr="00002C69" w:rsidRDefault="00666E28" w:rsidP="00002C69">
      <w:pPr>
        <w:rPr>
          <w:rFonts w:asciiTheme="minorHAnsi" w:hAnsiTheme="minorHAnsi" w:cstheme="minorHAnsi"/>
          <w:sz w:val="22"/>
          <w:szCs w:val="22"/>
        </w:rPr>
      </w:pPr>
    </w:p>
    <w:p w14:paraId="6DFF2343" w14:textId="77777777" w:rsidR="00666E28" w:rsidRPr="00002C69" w:rsidRDefault="00930907" w:rsidP="00002C69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z w:val="22"/>
          <w:szCs w:val="22"/>
        </w:rPr>
        <w:pict w14:anchorId="74D48131">
          <v:group id="_x0000_s1061" style="position:absolute;left:0;text-align:left;margin-left:18.55pt;margin-top:56.25pt;width:558.45pt;height:670.05pt;z-index:-251656192;mso-position-horizontal-relative:page;mso-position-vertical-relative:page" coordorigin="371,1125" coordsize="11169,13401">
            <v:shape id="_x0000_s1065" style="position:absolute;left:398;top:1152;width:11114;height:0" coordorigin="398,1152" coordsize="11114,0" path="m398,1152r11115,e" filled="f" strokeweight="1.54pt">
              <v:path arrowok="t"/>
            </v:shape>
            <v:shape id="_x0000_s1064" style="position:absolute;left:385;top:1139;width:0;height:13373" coordorigin="385,1139" coordsize="0,13373" path="m385,1139r,13373e" filled="f" strokeweight="1.42pt">
              <v:path arrowok="t"/>
            </v:shape>
            <v:shape id="_x0000_s1063" style="position:absolute;left:398;top:14498;width:11114;height:0" coordorigin="398,14498" coordsize="11114,0" path="m398,14498r11115,e" filled="f" strokeweight="1.54pt">
              <v:path arrowok="t"/>
            </v:shape>
            <v:shape id="_x0000_s1062" style="position:absolute;left:11526;top:1139;width:0;height:13373" coordorigin="11526,1139" coordsize="0,13373" path="m11526,1139r,13373e" filled="f" strokeweight="1.42pt">
              <v:path arrowok="t"/>
            </v:shape>
            <w10:wrap anchorx="page" anchory="page"/>
          </v:group>
        </w:pic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Y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ME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T</w:t>
      </w:r>
    </w:p>
    <w:p w14:paraId="6FF8B6FA" w14:textId="77777777" w:rsidR="00666E28" w:rsidRPr="00002C69" w:rsidRDefault="00666E28" w:rsidP="00002C6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390758E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  <w:sectPr w:rsidR="00666E28" w:rsidRPr="00002C69">
          <w:pgSz w:w="11900" w:h="16840"/>
          <w:pgMar w:top="1080" w:right="340" w:bottom="280" w:left="340" w:header="0" w:footer="1716" w:gutter="0"/>
          <w:cols w:space="720"/>
        </w:sectPr>
      </w:pP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NN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EL</w:t>
      </w:r>
      <w:r w:rsidRPr="00002C69">
        <w:rPr>
          <w:rFonts w:asciiTheme="minorHAnsi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  <w:r w:rsidRPr="00002C69">
        <w:rPr>
          <w:rFonts w:asciiTheme="minorHAnsi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–</w:t>
      </w:r>
      <w:r w:rsidRPr="00002C6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BC</w:t>
      </w:r>
      <w:r w:rsidRPr="00002C6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.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 xml:space="preserve">ait                                                            </w:t>
      </w:r>
      <w:r w:rsidRPr="00002C69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7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0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9</w:t>
      </w:r>
    </w:p>
    <w:p w14:paraId="47FA8F3E" w14:textId="77777777" w:rsidR="00666E28" w:rsidRPr="00002C69" w:rsidRDefault="00666E28" w:rsidP="00002C6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562260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z w:val="22"/>
          <w:szCs w:val="22"/>
        </w:rPr>
        <w:t>H R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AD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MI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ST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RA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R</w:t>
      </w:r>
    </w:p>
    <w:p w14:paraId="6D71A972" w14:textId="77777777" w:rsidR="00666E28" w:rsidRPr="00002C69" w:rsidRDefault="00930907" w:rsidP="00002C69">
      <w:pPr>
        <w:ind w:left="116" w:right="-55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002C69">
        <w:rPr>
          <w:rFonts w:asciiTheme="minorHAnsi" w:hAnsiTheme="minorHAnsi" w:cstheme="minorHAnsi"/>
          <w:sz w:val="22"/>
          <w:szCs w:val="22"/>
        </w:rPr>
        <w:t>Z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002C69">
        <w:rPr>
          <w:rFonts w:asciiTheme="minorHAnsi" w:hAnsiTheme="minorHAnsi" w:cstheme="minorHAnsi"/>
          <w:sz w:val="22"/>
          <w:szCs w:val="22"/>
        </w:rPr>
        <w:t>C.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&amp;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ar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ata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C7E5BE5" w14:textId="77777777" w:rsidR="00666E28" w:rsidRPr="00002C69" w:rsidRDefault="00666E28" w:rsidP="00002C6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98462B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z w:val="22"/>
          <w:szCs w:val="22"/>
        </w:rPr>
        <w:t>ER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NN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-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es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ia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w w:val="10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p</w:t>
      </w:r>
    </w:p>
    <w:p w14:paraId="2AC8C1A1" w14:textId="77777777" w:rsidR="00666E28" w:rsidRPr="00002C69" w:rsidRDefault="00930907" w:rsidP="00002C69">
      <w:pPr>
        <w:spacing w:before="4"/>
        <w:ind w:left="174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XY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Z</w:t>
      </w:r>
      <w:r w:rsidRPr="00002C69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 xml:space="preserve">&amp; 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 xml:space="preserve">&amp;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ub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lis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.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mb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ai</w:t>
      </w:r>
    </w:p>
    <w:p w14:paraId="72B90771" w14:textId="77777777" w:rsidR="00666E28" w:rsidRPr="00002C69" w:rsidRDefault="00930907" w:rsidP="00002C69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z w:val="22"/>
          <w:szCs w:val="22"/>
        </w:rPr>
        <w:br w:type="column"/>
      </w:r>
    </w:p>
    <w:p w14:paraId="3F5F5E9B" w14:textId="77777777" w:rsidR="00666E28" w:rsidRPr="00002C69" w:rsidRDefault="00930907" w:rsidP="00002C69">
      <w:pPr>
        <w:ind w:left="38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02C69">
        <w:rPr>
          <w:rFonts w:asciiTheme="minorHAnsi" w:hAnsiTheme="minorHAnsi" w:cstheme="minorHAnsi"/>
          <w:sz w:val="22"/>
          <w:szCs w:val="22"/>
        </w:rPr>
        <w:t>9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Jan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48BD3128" w14:textId="77777777" w:rsidR="00666E28" w:rsidRPr="00002C69" w:rsidRDefault="00666E28" w:rsidP="00002C6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D13A500" w14:textId="77777777" w:rsidR="00666E28" w:rsidRPr="00002C69" w:rsidRDefault="00666E28" w:rsidP="00002C69">
      <w:pPr>
        <w:rPr>
          <w:rFonts w:asciiTheme="minorHAnsi" w:hAnsiTheme="minorHAnsi" w:cstheme="minorHAnsi"/>
          <w:sz w:val="22"/>
          <w:szCs w:val="22"/>
        </w:rPr>
      </w:pPr>
    </w:p>
    <w:p w14:paraId="15AD9FD5" w14:textId="77777777" w:rsidR="00666E28" w:rsidRPr="00002C69" w:rsidRDefault="00930907" w:rsidP="00002C69">
      <w:pPr>
        <w:rPr>
          <w:rFonts w:asciiTheme="minorHAnsi" w:hAnsiTheme="minorHAnsi" w:cstheme="minorHAnsi"/>
          <w:sz w:val="22"/>
          <w:szCs w:val="22"/>
        </w:rPr>
        <w:sectPr w:rsidR="00666E28" w:rsidRPr="00002C69">
          <w:type w:val="continuous"/>
          <w:pgSz w:w="11900" w:h="16840"/>
          <w:pgMar w:top="1120" w:right="340" w:bottom="280" w:left="340" w:header="720" w:footer="720" w:gutter="0"/>
          <w:cols w:num="2" w:space="720" w:equalWidth="0">
            <w:col w:w="5764" w:space="3695"/>
            <w:col w:w="1761"/>
          </w:cols>
        </w:sectPr>
      </w:pPr>
      <w:r w:rsidRPr="00002C6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002C69">
        <w:rPr>
          <w:rFonts w:asciiTheme="minorHAnsi" w:hAnsiTheme="minorHAnsi" w:cstheme="minorHAnsi"/>
          <w:sz w:val="22"/>
          <w:szCs w:val="22"/>
        </w:rPr>
        <w:t>7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J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40D97603" w14:textId="77777777" w:rsidR="00666E28" w:rsidRPr="00002C69" w:rsidRDefault="00930907" w:rsidP="00002C69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sz w:val="22"/>
          <w:szCs w:val="22"/>
        </w:rPr>
        <w:pict w14:anchorId="176D28B8">
          <v:group id="_x0000_s1026" style="position:absolute;margin-left:14.6pt;margin-top:52.95pt;width:566.4pt;height:676.65pt;z-index:-251657216;mso-position-horizontal-relative:page;mso-position-vertical-relative:page" coordorigin="292,1059" coordsize="11328,13533">
            <v:shape id="_x0000_s1060" style="position:absolute;left:306;top:1066;width:0;height:103" coordorigin="306,1066" coordsize="0,103" path="m306,1066r,103e" filled="f" strokeweight=".7pt">
              <v:path arrowok="t"/>
            </v:shape>
            <v:shape id="_x0000_s1059" style="position:absolute;left:300;top:1073;width:98;height:0" coordorigin="300,1073" coordsize="98,0" path="m300,1073r98,e" filled="f" strokeweight=".82pt">
              <v:path arrowok="t"/>
            </v:shape>
            <v:shape id="_x0000_s1058" style="position:absolute;left:398;top:1073;width:11114;height:0" coordorigin="398,1073" coordsize="11114,0" path="m398,1073r11115,e" filled="f" strokeweight=".82pt">
              <v:path arrowok="t"/>
            </v:shape>
            <v:shape id="_x0000_s1057" style="position:absolute;left:11605;top:1066;width:0;height:103" coordorigin="11605,1066" coordsize="0,103" path="m11605,1066r,103e" filled="f" strokeweight=".7pt">
              <v:path arrowok="t"/>
            </v:shape>
            <v:shape id="_x0000_s1056" style="position:absolute;left:11513;top:1073;width:98;height:0" coordorigin="11513,1073" coordsize="98,0" path="m11513,1073r98,e" filled="f" strokeweight=".82pt">
              <v:path arrowok="t"/>
            </v:shape>
            <v:shape id="_x0000_s1055" style="position:absolute;left:306;top:1169;width:0;height:6029" coordorigin="306,1169" coordsize="0,6029" path="m306,1169r,6029e" filled="f" strokeweight=".7pt">
              <v:path arrowok="t"/>
            </v:shape>
            <v:shape id="_x0000_s1054" style="position:absolute;left:11605;top:1169;width:0;height:6029" coordorigin="11605,1169" coordsize="0,6029" path="m11605,1169r,6029e" filled="f" strokeweight=".7pt">
              <v:path arrowok="t"/>
            </v:shape>
            <v:shape id="_x0000_s1053" style="position:absolute;left:306;top:7198;width:0;height:737" coordorigin="306,7198" coordsize="0,737" path="m306,7198r,736e" filled="f" strokeweight=".7pt">
              <v:path arrowok="t"/>
            </v:shape>
            <v:shape id="_x0000_s1052" style="position:absolute;left:11605;top:7198;width:0;height:737" coordorigin="11605,7198" coordsize="0,737" path="m11605,7198r,736e" filled="f" strokeweight=".7pt">
              <v:path arrowok="t"/>
            </v:shape>
            <v:shape id="_x0000_s1051" style="position:absolute;left:306;top:7934;width:0;height:384" coordorigin="306,7934" coordsize="0,384" path="m306,7934r,384e" filled="f" strokeweight=".7pt">
              <v:path arrowok="t"/>
            </v:shape>
            <v:shape id="_x0000_s1050" style="position:absolute;left:11605;top:7934;width:0;height:384" coordorigin="11605,7934" coordsize="0,384" path="m11605,7934r,384e" filled="f" strokeweight=".7pt">
              <v:path arrowok="t"/>
            </v:shape>
            <v:shape id="_x0000_s1049" style="position:absolute;left:306;top:8318;width:0;height:655" coordorigin="306,8318" coordsize="0,655" path="m306,8318r,656e" filled="f" strokeweight=".7pt">
              <v:path arrowok="t"/>
            </v:shape>
            <v:shape id="_x0000_s1048" style="position:absolute;left:11605;top:8318;width:0;height:655" coordorigin="11605,8318" coordsize="0,655" path="m11605,8318r,656e" filled="f" strokeweight=".7pt">
              <v:path arrowok="t"/>
            </v:shape>
            <v:shape id="_x0000_s1047" style="position:absolute;left:306;top:8974;width:0;height:653" coordorigin="306,8974" coordsize="0,653" path="m306,8974r,652e" filled="f" strokeweight=".7pt">
              <v:path arrowok="t"/>
            </v:shape>
            <v:shape id="_x0000_s1046" style="position:absolute;left:11605;top:8974;width:0;height:653" coordorigin="11605,8974" coordsize="0,653" path="m11605,8974r,652e" filled="f" strokeweight=".7pt">
              <v:path arrowok="t"/>
            </v:shape>
            <v:shape id="_x0000_s1045" style="position:absolute;left:306;top:9626;width:0;height:386" coordorigin="306,9626" coordsize="0,386" path="m306,9626r,387e" filled="f" strokeweight=".7pt">
              <v:path arrowok="t"/>
            </v:shape>
            <v:shape id="_x0000_s1044" style="position:absolute;left:11605;top:9626;width:0;height:386" coordorigin="11605,9626" coordsize="0,386" path="m11605,9626r,387e" filled="f" strokeweight=".7pt">
              <v:path arrowok="t"/>
            </v:shape>
            <v:shape id="_x0000_s1043" style="position:absolute;left:306;top:10013;width:0;height:384" coordorigin="306,10013" coordsize="0,384" path="m306,10013r,384e" filled="f" strokeweight=".7pt">
              <v:path arrowok="t"/>
            </v:shape>
            <v:shape id="_x0000_s1042" style="position:absolute;left:11605;top:10013;width:0;height:384" coordorigin="11605,10013" coordsize="0,384" path="m11605,10013r,384e" filled="f" strokeweight=".7pt">
              <v:path arrowok="t"/>
            </v:shape>
            <v:shape id="_x0000_s1041" style="position:absolute;left:306;top:10397;width:0;height:310" coordorigin="306,10397" coordsize="0,310" path="m306,10397r,309e" filled="f" strokeweight=".7pt">
              <v:path arrowok="t"/>
            </v:shape>
            <v:shape id="_x0000_s1040" style="position:absolute;left:11605;top:10397;width:0;height:310" coordorigin="11605,10397" coordsize="0,310" path="m11605,10397r,309e" filled="f" strokeweight=".7pt">
              <v:path arrowok="t"/>
            </v:shape>
            <v:shape id="_x0000_s1039" style="position:absolute;left:306;top:10706;width:0;height:737" coordorigin="306,10706" coordsize="0,737" path="m306,10706r,737e" filled="f" strokeweight=".7pt">
              <v:path arrowok="t"/>
            </v:shape>
            <v:shape id="_x0000_s1038" style="position:absolute;left:11605;top:10706;width:0;height:737" coordorigin="11605,10706" coordsize="0,737" path="m11605,10706r,737e" filled="f" strokeweight=".7pt">
              <v:path arrowok="t"/>
            </v:shape>
            <v:shape id="_x0000_s1037" style="position:absolute;left:306;top:11443;width:0;height:1342" coordorigin="306,11443" coordsize="0,1342" path="m306,11443r,1342e" filled="f" strokeweight=".7pt">
              <v:path arrowok="t"/>
            </v:shape>
            <v:shape id="_x0000_s1036" style="position:absolute;left:11605;top:11443;width:0;height:1342" coordorigin="11605,11443" coordsize="0,1342" path="m11605,11443r,1342e" filled="f" strokeweight=".7pt">
              <v:path arrowok="t"/>
            </v:shape>
            <v:shape id="_x0000_s1035" style="position:absolute;left:306;top:12785;width:0;height:619" coordorigin="306,12785" coordsize="0,619" path="m306,12785r,619e" filled="f" strokeweight=".7pt">
              <v:path arrowok="t"/>
            </v:shape>
            <v:shape id="_x0000_s1034" style="position:absolute;left:11605;top:12785;width:0;height:619" coordorigin="11605,12785" coordsize="0,619" path="m11605,12785r,619e" filled="f" strokeweight=".7pt">
              <v:path arrowok="t"/>
            </v:shape>
            <v:shape id="_x0000_s1033" style="position:absolute;left:306;top:13404;width:0;height:1080" coordorigin="306,13404" coordsize="0,1080" path="m306,13404r,1080e" filled="f" strokeweight=".7pt">
              <v:path arrowok="t"/>
            </v:shape>
            <v:shape id="_x0000_s1032" style="position:absolute;left:306;top:14484;width:0;height:101" coordorigin="306,14484" coordsize="0,101" path="m306,14484r,101e" filled="f" strokeweight=".7pt">
              <v:path arrowok="t"/>
            </v:shape>
            <v:shape id="_x0000_s1031" style="position:absolute;left:300;top:14578;width:98;height:0" coordorigin="300,14578" coordsize="98,0" path="m300,14578r98,e" filled="f" strokeweight=".82pt">
              <v:path arrowok="t"/>
            </v:shape>
            <v:shape id="_x0000_s1030" style="position:absolute;left:398;top:14578;width:11114;height:0" coordorigin="398,14578" coordsize="11114,0" path="m398,14578r11115,e" filled="f" strokeweight=".82pt">
              <v:path arrowok="t"/>
            </v:shape>
            <v:shape id="_x0000_s1029" style="position:absolute;left:11605;top:13404;width:0;height:1080" coordorigin="11605,13404" coordsize="0,1080" path="m11605,13404r,1080e" filled="f" strokeweight=".7pt">
              <v:path arrowok="t"/>
            </v:shape>
            <v:shape id="_x0000_s1028" style="position:absolute;left:11605;top:14484;width:0;height:101" coordorigin="11605,14484" coordsize="0,101" path="m11605,14484r,101e" filled="f" strokeweight=".7pt">
              <v:path arrowok="t"/>
            </v:shape>
            <v:shape id="_x0000_s1027" style="position:absolute;left:11513;top:14578;width:98;height:0" coordorigin="11513,14578" coordsize="98,0" path="m11513,14578r98,e" filled="f" strokeweight=".82pt">
              <v:path arrowok="t"/>
            </v:shape>
            <w10:wrap anchorx="page" anchory="page"/>
          </v:group>
        </w:pict>
      </w:r>
    </w:p>
    <w:p w14:paraId="71911D70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002C69">
        <w:rPr>
          <w:rFonts w:asciiTheme="minorHAnsi" w:hAnsiTheme="minorHAnsi" w:cstheme="minorHAnsi"/>
          <w:b/>
          <w:sz w:val="22"/>
          <w:szCs w:val="22"/>
        </w:rPr>
        <w:t>TI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C,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Ba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z w:val="22"/>
          <w:szCs w:val="22"/>
        </w:rPr>
        <w:t>e.</w:t>
      </w:r>
      <w:r w:rsidRPr="00002C6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002C69">
        <w:rPr>
          <w:rFonts w:asciiTheme="minorHAnsi" w:hAnsiTheme="minorHAnsi" w:cstheme="minorHAnsi"/>
          <w:sz w:val="22"/>
          <w:szCs w:val="22"/>
        </w:rPr>
        <w:t>5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67235569" w14:textId="77777777" w:rsidR="00666E28" w:rsidRPr="00002C69" w:rsidRDefault="00666E28" w:rsidP="00002C6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1908392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NN</w:t>
      </w:r>
      <w:r w:rsidRPr="00002C69">
        <w:rPr>
          <w:rFonts w:asciiTheme="minorHAnsi" w:hAnsiTheme="minorHAnsi" w:cstheme="minorHAnsi"/>
          <w:b/>
          <w:sz w:val="22"/>
          <w:szCs w:val="22"/>
        </w:rPr>
        <w:t>EL</w:t>
      </w:r>
      <w:r w:rsidRPr="00002C6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–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002C69">
        <w:rPr>
          <w:rFonts w:asciiTheme="minorHAnsi" w:hAnsiTheme="minorHAnsi" w:cstheme="minorHAnsi"/>
          <w:sz w:val="22"/>
          <w:szCs w:val="22"/>
        </w:rPr>
        <w:t>,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e.</w:t>
      </w:r>
      <w:r w:rsidRPr="00002C6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002C6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 xml:space="preserve">y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02C69">
        <w:rPr>
          <w:rFonts w:asciiTheme="minorHAnsi" w:hAnsiTheme="minorHAnsi" w:cstheme="minorHAnsi"/>
          <w:sz w:val="22"/>
          <w:szCs w:val="22"/>
        </w:rPr>
        <w:t>5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5</w:t>
      </w:r>
    </w:p>
    <w:p w14:paraId="30145D7E" w14:textId="77777777" w:rsidR="00666E28" w:rsidRPr="00002C69" w:rsidRDefault="00666E28" w:rsidP="00002C6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853825E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IE</w:t>
      </w:r>
      <w:r w:rsidRPr="00002C69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  <w:r w:rsidRPr="00002C69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-</w:t>
      </w:r>
      <w:r w:rsidRPr="00002C69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Z</w:t>
      </w:r>
      <w:r w:rsidRPr="00002C69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lta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ts,</w:t>
      </w:r>
      <w:r w:rsidRPr="00002C69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Ba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ng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002C6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002C69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002C6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 xml:space="preserve">y 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9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5</w:t>
      </w:r>
    </w:p>
    <w:p w14:paraId="56BD1096" w14:textId="77777777" w:rsidR="00666E28" w:rsidRPr="00002C69" w:rsidRDefault="00666E28" w:rsidP="00002C6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E322C6D" w14:textId="77777777" w:rsidR="00666E28" w:rsidRPr="00002C69" w:rsidRDefault="00666E28" w:rsidP="00002C69">
      <w:pPr>
        <w:rPr>
          <w:rFonts w:asciiTheme="minorHAnsi" w:hAnsiTheme="minorHAnsi" w:cstheme="minorHAnsi"/>
          <w:sz w:val="22"/>
          <w:szCs w:val="22"/>
        </w:rPr>
      </w:pPr>
    </w:p>
    <w:p w14:paraId="55DF1495" w14:textId="77777777" w:rsidR="00666E28" w:rsidRPr="00002C69" w:rsidRDefault="00930907" w:rsidP="00002C69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02C69">
        <w:rPr>
          <w:rFonts w:asciiTheme="minorHAnsi" w:hAnsiTheme="minorHAnsi" w:cstheme="minorHAnsi"/>
          <w:b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002C69">
        <w:rPr>
          <w:rFonts w:asciiTheme="minorHAnsi" w:hAnsiTheme="minorHAnsi" w:cstheme="minorHAnsi"/>
          <w:b/>
          <w:sz w:val="22"/>
          <w:szCs w:val="22"/>
        </w:rPr>
        <w:t>D</w:t>
      </w:r>
      <w:r w:rsidRPr="00002C6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002C6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02C69">
        <w:rPr>
          <w:rFonts w:asciiTheme="minorHAnsi" w:hAnsiTheme="minorHAnsi" w:cstheme="minorHAnsi"/>
          <w:b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ND</w:t>
      </w:r>
      <w:r w:rsidRPr="00002C69">
        <w:rPr>
          <w:rFonts w:asciiTheme="minorHAnsi" w:hAnsiTheme="minorHAnsi" w:cstheme="minorHAnsi"/>
          <w:b/>
          <w:w w:val="101"/>
          <w:sz w:val="22"/>
          <w:szCs w:val="22"/>
        </w:rPr>
        <w:t>ED</w:t>
      </w:r>
    </w:p>
    <w:p w14:paraId="6A2580CD" w14:textId="77777777" w:rsidR="00666E28" w:rsidRPr="00002C69" w:rsidRDefault="00666E28" w:rsidP="00002C6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BCB2F29" w14:textId="77777777" w:rsidR="00666E28" w:rsidRPr="00002C69" w:rsidRDefault="00930907" w:rsidP="00002C69">
      <w:pPr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ip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z w:val="22"/>
          <w:szCs w:val="22"/>
        </w:rPr>
        <w:t>”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z w:val="22"/>
          <w:szCs w:val="22"/>
        </w:rPr>
        <w:t>ast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eld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- 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7CDD06F1" w14:textId="77777777" w:rsidR="00666E28" w:rsidRPr="00002C69" w:rsidRDefault="00930907" w:rsidP="00002C69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t”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02C69">
        <w:rPr>
          <w:rFonts w:asciiTheme="minorHAnsi" w:hAnsiTheme="minorHAnsi" w:cstheme="minorHAnsi"/>
          <w:sz w:val="22"/>
          <w:szCs w:val="22"/>
        </w:rPr>
        <w:t>atar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10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6603D97" w14:textId="77777777" w:rsidR="00666E28" w:rsidRPr="00002C69" w:rsidRDefault="00930907" w:rsidP="00002C69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t”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2C6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02C69">
        <w:rPr>
          <w:rFonts w:asciiTheme="minorHAnsi" w:hAnsiTheme="minorHAnsi" w:cstheme="minorHAnsi"/>
          <w:sz w:val="22"/>
          <w:szCs w:val="22"/>
        </w:rPr>
        <w:t>ed</w:t>
      </w:r>
      <w:r w:rsidRPr="00002C6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y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002C69">
        <w:rPr>
          <w:rFonts w:asciiTheme="minorHAnsi" w:hAnsiTheme="minorHAnsi" w:cstheme="minorHAnsi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z w:val="22"/>
          <w:szCs w:val="22"/>
        </w:rPr>
        <w:t>e,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at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ai,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U.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.E</w:t>
      </w:r>
      <w:r w:rsidRPr="00002C69">
        <w:rPr>
          <w:rFonts w:asciiTheme="minorHAnsi" w:hAnsiTheme="minorHAnsi" w:cstheme="minorHAnsi"/>
          <w:sz w:val="22"/>
          <w:szCs w:val="22"/>
        </w:rPr>
        <w:t>.</w:t>
      </w:r>
      <w:r w:rsidRPr="00002C6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 xml:space="preserve">-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01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3</w:t>
      </w:r>
    </w:p>
    <w:p w14:paraId="7527B560" w14:textId="77777777" w:rsidR="00666E28" w:rsidRPr="00002C69" w:rsidRDefault="00930907" w:rsidP="00002C69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ain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2C69">
        <w:rPr>
          <w:rFonts w:asciiTheme="minorHAnsi" w:hAnsiTheme="minorHAnsi" w:cstheme="minorHAnsi"/>
          <w:sz w:val="22"/>
          <w:szCs w:val="22"/>
        </w:rPr>
        <w:t>”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hou</w:t>
      </w:r>
      <w:r w:rsidRPr="00002C69">
        <w:rPr>
          <w:rFonts w:asciiTheme="minorHAnsi" w:hAnsiTheme="minorHAnsi" w:cstheme="minorHAnsi"/>
          <w:sz w:val="22"/>
          <w:szCs w:val="22"/>
        </w:rPr>
        <w:t>se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eld</w:t>
      </w:r>
      <w:r w:rsidRPr="00002C6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sz w:val="22"/>
          <w:szCs w:val="22"/>
        </w:rPr>
        <w:t>at,</w:t>
      </w:r>
      <w:r w:rsidRPr="00002C6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2C69">
        <w:rPr>
          <w:rFonts w:asciiTheme="minorHAnsi" w:hAnsiTheme="minorHAnsi" w:cstheme="minorHAnsi"/>
          <w:sz w:val="22"/>
          <w:szCs w:val="22"/>
        </w:rPr>
        <w:t>an</w:t>
      </w:r>
      <w:r w:rsidRPr="00002C6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02C69">
        <w:rPr>
          <w:rFonts w:asciiTheme="minorHAnsi" w:hAnsiTheme="minorHAnsi" w:cstheme="minorHAnsi"/>
          <w:sz w:val="22"/>
          <w:szCs w:val="22"/>
        </w:rPr>
        <w:t>d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02C69">
        <w:rPr>
          <w:rFonts w:asciiTheme="minorHAnsi" w:hAnsiTheme="minorHAnsi" w:cstheme="minorHAnsi"/>
          <w:sz w:val="22"/>
          <w:szCs w:val="22"/>
        </w:rPr>
        <w:t>elected</w:t>
      </w:r>
      <w:r w:rsidRPr="00002C6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f</w:t>
      </w:r>
      <w:r w:rsidRPr="00002C6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2C69">
        <w:rPr>
          <w:rFonts w:asciiTheme="minorHAnsi" w:hAnsiTheme="minorHAnsi" w:cstheme="minorHAnsi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0F6616D1" w14:textId="77777777" w:rsidR="00666E28" w:rsidRPr="00002C69" w:rsidRDefault="00930907" w:rsidP="00002C69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002C69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002C69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“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02C69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”</w:t>
      </w:r>
      <w:r w:rsidRPr="00002C69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002C69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02C6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002C6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2</w:t>
      </w:r>
      <w:r w:rsidRPr="00002C69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0</w:t>
      </w:r>
      <w:r w:rsidRPr="00002C69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1</w:t>
      </w:r>
      <w:r w:rsidRPr="00002C69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3</w:t>
      </w:r>
      <w:r w:rsidRPr="00002C69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5A861BFA" w14:textId="77777777" w:rsidR="00666E28" w:rsidRPr="00002C69" w:rsidRDefault="00666E28" w:rsidP="00002C6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5EC2DAB" w14:textId="77777777" w:rsidR="00666E28" w:rsidRPr="00002C69" w:rsidRDefault="00930907" w:rsidP="00002C69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lastRenderedPageBreak/>
        <w:t>P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002C6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002C69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002C69">
        <w:rPr>
          <w:rFonts w:asciiTheme="minorHAnsi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I</w:t>
      </w:r>
      <w:r w:rsidRPr="00002C69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M</w:t>
      </w:r>
      <w:r w:rsidRPr="00002C69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</w:t>
      </w:r>
      <w:r w:rsidRPr="00002C69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TI</w:t>
      </w:r>
      <w:r w:rsidRPr="00002C69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002C69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N</w:t>
      </w:r>
    </w:p>
    <w:p w14:paraId="30A0EFE2" w14:textId="77777777" w:rsidR="00666E28" w:rsidRPr="00002C69" w:rsidRDefault="00666E28" w:rsidP="00002C69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9"/>
        <w:gridCol w:w="1820"/>
        <w:gridCol w:w="2606"/>
        <w:gridCol w:w="3491"/>
      </w:tblGrid>
      <w:tr w:rsidR="00002C69" w:rsidRPr="00002C69" w14:paraId="0090CCA3" w14:textId="77777777">
        <w:trPr>
          <w:trHeight w:hRule="exact" w:val="328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291F871F" w14:textId="77777777" w:rsidR="00666E28" w:rsidRPr="00002C69" w:rsidRDefault="00930907" w:rsidP="00002C69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er                       </w:t>
            </w:r>
            <w:r w:rsidRPr="00002C69">
              <w:rPr>
                <w:rFonts w:asciiTheme="minorHAnsi" w:hAnsiTheme="minorHAnsi" w:cstheme="minorHAnsi"/>
                <w:spacing w:val="4"/>
                <w:position w:val="-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position w:val="-1"/>
                <w:sz w:val="22"/>
                <w:szCs w:val="22"/>
              </w:rPr>
              <w:t>: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398F77D2" w14:textId="77777777" w:rsidR="00666E28" w:rsidRPr="00002C69" w:rsidRDefault="00930907" w:rsidP="00002C69">
            <w:pPr>
              <w:spacing w:before="73"/>
              <w:ind w:left="143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1"/>
                <w:w w:val="101"/>
                <w:position w:val="-1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w w:val="101"/>
                <w:position w:val="-1"/>
                <w:sz w:val="22"/>
                <w:szCs w:val="22"/>
              </w:rPr>
              <w:t>ale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4FF478AC" w14:textId="77777777" w:rsidR="00666E28" w:rsidRPr="00002C69" w:rsidRDefault="00930907" w:rsidP="00002C69">
            <w:pPr>
              <w:spacing w:before="73"/>
              <w:ind w:left="401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002C69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ali</w:t>
            </w:r>
            <w:r w:rsidRPr="00002C69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y              </w:t>
            </w:r>
            <w:r w:rsidRPr="00002C69">
              <w:rPr>
                <w:rFonts w:asciiTheme="minorHAnsi" w:hAnsiTheme="minorHAnsi" w:cstheme="minorHAnsi"/>
                <w:spacing w:val="49"/>
                <w:position w:val="-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position w:val="-1"/>
                <w:sz w:val="22"/>
                <w:szCs w:val="22"/>
              </w:rPr>
              <w:t>: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</w:tcPr>
          <w:p w14:paraId="70C63FF7" w14:textId="77777777" w:rsidR="00666E28" w:rsidRPr="00002C69" w:rsidRDefault="00930907" w:rsidP="00002C69">
            <w:pPr>
              <w:spacing w:before="73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position w:val="-1"/>
                <w:sz w:val="22"/>
                <w:szCs w:val="22"/>
              </w:rPr>
              <w:t>nd</w:t>
            </w:r>
            <w:r w:rsidRPr="00002C69">
              <w:rPr>
                <w:rFonts w:asciiTheme="minorHAnsi" w:hAnsiTheme="minorHAnsi" w:cstheme="minorHAnsi"/>
                <w:w w:val="101"/>
                <w:position w:val="-1"/>
                <w:sz w:val="22"/>
                <w:szCs w:val="22"/>
              </w:rPr>
              <w:t>ian</w:t>
            </w:r>
          </w:p>
        </w:tc>
      </w:tr>
      <w:tr w:rsidR="00002C69" w:rsidRPr="00002C69" w14:paraId="166AD161" w14:textId="77777777">
        <w:trPr>
          <w:trHeight w:hRule="exact" w:val="374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4E073DE4" w14:textId="77777777" w:rsidR="00666E28" w:rsidRPr="00002C69" w:rsidRDefault="00930907" w:rsidP="00002C69">
            <w:pPr>
              <w:spacing w:before="1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ate</w:t>
            </w:r>
            <w:r w:rsidRPr="00002C6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 xml:space="preserve">th             </w:t>
            </w:r>
            <w:r w:rsidRPr="00002C69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06DE21E9" w14:textId="77777777" w:rsidR="00666E28" w:rsidRPr="00002C69" w:rsidRDefault="00930907" w:rsidP="00002C69">
            <w:pPr>
              <w:ind w:left="143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1</w:t>
            </w:r>
            <w:r w:rsidRPr="00002C6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0</w:t>
            </w:r>
            <w:r w:rsidRPr="00002C69">
              <w:rPr>
                <w:rFonts w:asciiTheme="minorHAnsi" w:hAnsiTheme="minorHAnsi" w:cstheme="minorHAnsi"/>
                <w:position w:val="10"/>
                <w:sz w:val="22"/>
                <w:szCs w:val="22"/>
              </w:rPr>
              <w:t>th</w:t>
            </w:r>
            <w:r w:rsidRPr="00002C69">
              <w:rPr>
                <w:rFonts w:asciiTheme="minorHAnsi" w:hAnsiTheme="minorHAnsi" w:cstheme="minorHAnsi"/>
                <w:spacing w:val="26"/>
                <w:position w:val="10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ct</w:t>
            </w:r>
            <w:r w:rsidRPr="00002C69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position w:val="-1"/>
                <w:sz w:val="22"/>
                <w:szCs w:val="22"/>
              </w:rPr>
              <w:t>1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position w:val="-1"/>
                <w:sz w:val="22"/>
                <w:szCs w:val="22"/>
              </w:rPr>
              <w:t>9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position w:val="-1"/>
                <w:sz w:val="22"/>
                <w:szCs w:val="22"/>
              </w:rPr>
              <w:t>7</w:t>
            </w:r>
            <w:r w:rsidRPr="00002C69">
              <w:rPr>
                <w:rFonts w:asciiTheme="minorHAnsi" w:hAnsiTheme="minorHAnsi" w:cstheme="minorHAnsi"/>
                <w:w w:val="101"/>
                <w:position w:val="-1"/>
                <w:sz w:val="22"/>
                <w:szCs w:val="22"/>
              </w:rPr>
              <w:t>0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12C78A90" w14:textId="77777777" w:rsidR="00666E28" w:rsidRPr="00002C69" w:rsidRDefault="00930907" w:rsidP="00002C69">
            <w:pPr>
              <w:spacing w:before="14"/>
              <w:ind w:left="401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Pass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002C6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02C6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002C6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002C69">
              <w:rPr>
                <w:rFonts w:asciiTheme="minorHAnsi" w:hAnsiTheme="minorHAnsi" w:cstheme="minorHAnsi"/>
                <w:sz w:val="22"/>
                <w:szCs w:val="22"/>
              </w:rPr>
              <w:t xml:space="preserve">r     </w:t>
            </w:r>
            <w:r w:rsidRPr="00002C6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</w:tcPr>
          <w:p w14:paraId="0C1B8285" w14:textId="77777777" w:rsidR="00666E28" w:rsidRPr="00002C69" w:rsidRDefault="00930907" w:rsidP="00002C69">
            <w:pPr>
              <w:ind w:left="184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J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9</w:t>
            </w:r>
            <w:r w:rsidRPr="00002C6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9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99</w:t>
            </w:r>
            <w:r w:rsidRPr="00002C6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9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9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9</w:t>
            </w:r>
            <w:r w:rsidRPr="00002C69">
              <w:rPr>
                <w:rFonts w:asciiTheme="minorHAnsi" w:hAnsiTheme="minorHAnsi" w:cstheme="minorHAnsi"/>
                <w:spacing w:val="10"/>
                <w:position w:val="-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(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Exp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–</w:t>
            </w:r>
            <w:r w:rsidRPr="00002C69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1</w:t>
            </w:r>
            <w:r w:rsidRPr="00002C69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1</w:t>
            </w:r>
            <w:r w:rsidRPr="00002C69">
              <w:rPr>
                <w:rFonts w:asciiTheme="minorHAnsi" w:hAnsiTheme="minorHAnsi" w:cstheme="minorHAnsi"/>
                <w:spacing w:val="-3"/>
                <w:position w:val="10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position w:val="10"/>
                <w:sz w:val="22"/>
                <w:szCs w:val="22"/>
              </w:rPr>
              <w:t>h</w:t>
            </w:r>
            <w:r w:rsidRPr="00002C69">
              <w:rPr>
                <w:rFonts w:asciiTheme="minorHAnsi" w:hAnsiTheme="minorHAnsi" w:cstheme="minorHAnsi"/>
                <w:spacing w:val="28"/>
                <w:position w:val="10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002C69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c</w:t>
            </w:r>
            <w:r w:rsidRPr="00002C6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002C69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position w:val="-1"/>
                <w:sz w:val="22"/>
                <w:szCs w:val="22"/>
              </w:rPr>
              <w:t>2</w:t>
            </w:r>
            <w:r w:rsidRPr="00002C69">
              <w:rPr>
                <w:rFonts w:asciiTheme="minorHAnsi" w:hAnsiTheme="minorHAnsi" w:cstheme="minorHAnsi"/>
                <w:spacing w:val="-2"/>
                <w:w w:val="101"/>
                <w:position w:val="-1"/>
                <w:sz w:val="22"/>
                <w:szCs w:val="22"/>
              </w:rPr>
              <w:t>0</w:t>
            </w:r>
            <w:r w:rsidRPr="00002C69">
              <w:rPr>
                <w:rFonts w:asciiTheme="minorHAnsi" w:hAnsiTheme="minorHAnsi" w:cstheme="minorHAnsi"/>
                <w:spacing w:val="1"/>
                <w:w w:val="101"/>
                <w:position w:val="-1"/>
                <w:sz w:val="22"/>
                <w:szCs w:val="22"/>
              </w:rPr>
              <w:t>25</w:t>
            </w:r>
            <w:r w:rsidRPr="00002C69">
              <w:rPr>
                <w:rFonts w:asciiTheme="minorHAnsi" w:hAnsiTheme="minorHAnsi" w:cstheme="minorHAnsi"/>
                <w:w w:val="101"/>
                <w:position w:val="-1"/>
                <w:sz w:val="22"/>
                <w:szCs w:val="22"/>
              </w:rPr>
              <w:t>)</w:t>
            </w:r>
          </w:p>
        </w:tc>
      </w:tr>
    </w:tbl>
    <w:p w14:paraId="1AEF3E66" w14:textId="77777777" w:rsidR="00666E28" w:rsidRPr="00002C69" w:rsidRDefault="00666E28" w:rsidP="00002C6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397F75" w14:textId="77777777" w:rsidR="00666E28" w:rsidRPr="00002C69" w:rsidRDefault="00930907" w:rsidP="00002C69">
      <w:pPr>
        <w:spacing w:before="33"/>
        <w:ind w:left="222"/>
        <w:rPr>
          <w:rFonts w:asciiTheme="minorHAnsi" w:hAnsiTheme="minorHAnsi" w:cstheme="minorHAnsi"/>
          <w:sz w:val="22"/>
          <w:szCs w:val="22"/>
        </w:rPr>
      </w:pPr>
      <w:r w:rsidRPr="00002C6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r</w:t>
      </w:r>
      <w:r w:rsidRPr="00002C6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02C69">
        <w:rPr>
          <w:rFonts w:asciiTheme="minorHAnsi" w:hAnsiTheme="minorHAnsi" w:cstheme="minorHAnsi"/>
          <w:b/>
          <w:sz w:val="22"/>
          <w:szCs w:val="22"/>
        </w:rPr>
        <w:t>n</w:t>
      </w:r>
      <w:r w:rsidRPr="00002C6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02C69">
        <w:rPr>
          <w:rFonts w:asciiTheme="minorHAnsi" w:hAnsiTheme="minorHAnsi" w:cstheme="minorHAnsi"/>
          <w:b/>
          <w:sz w:val="22"/>
          <w:szCs w:val="22"/>
        </w:rPr>
        <w:t>es</w:t>
      </w:r>
      <w:r w:rsidRPr="00002C69">
        <w:rPr>
          <w:rFonts w:asciiTheme="minorHAnsi" w:hAnsiTheme="minorHAnsi" w:cstheme="minorHAnsi"/>
          <w:sz w:val="22"/>
          <w:szCs w:val="22"/>
        </w:rPr>
        <w:t xml:space="preserve">:  </w:t>
      </w:r>
      <w:r w:rsidRPr="00002C6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02C69">
        <w:rPr>
          <w:rFonts w:asciiTheme="minorHAnsi" w:hAnsiTheme="minorHAnsi" w:cstheme="minorHAnsi"/>
          <w:sz w:val="22"/>
          <w:szCs w:val="22"/>
        </w:rPr>
        <w:t>ai</w:t>
      </w:r>
      <w:r w:rsidRPr="00002C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02C6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02C69">
        <w:rPr>
          <w:rFonts w:asciiTheme="minorHAnsi" w:hAnsiTheme="minorHAnsi" w:cstheme="minorHAnsi"/>
          <w:sz w:val="22"/>
          <w:szCs w:val="22"/>
        </w:rPr>
        <w:t>le</w:t>
      </w:r>
      <w:r w:rsidRPr="00002C6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2C69">
        <w:rPr>
          <w:rFonts w:asciiTheme="minorHAnsi" w:hAnsiTheme="minorHAnsi" w:cstheme="minorHAnsi"/>
          <w:sz w:val="22"/>
          <w:szCs w:val="22"/>
        </w:rPr>
        <w:t>n</w:t>
      </w:r>
      <w:r w:rsidRPr="00002C6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Re</w:t>
      </w:r>
      <w:r w:rsidRPr="00002C69">
        <w:rPr>
          <w:rFonts w:asciiTheme="minorHAnsi" w:hAnsiTheme="minorHAnsi" w:cstheme="minorHAnsi"/>
          <w:spacing w:val="1"/>
          <w:w w:val="101"/>
          <w:sz w:val="22"/>
          <w:szCs w:val="22"/>
        </w:rPr>
        <w:t>q</w:t>
      </w:r>
      <w:r w:rsidRPr="00002C69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002C69">
        <w:rPr>
          <w:rFonts w:asciiTheme="minorHAnsi" w:hAnsiTheme="minorHAnsi" w:cstheme="minorHAnsi"/>
          <w:w w:val="101"/>
          <w:sz w:val="22"/>
          <w:szCs w:val="22"/>
        </w:rPr>
        <w:t>est</w:t>
      </w:r>
    </w:p>
    <w:sectPr w:rsidR="00666E28" w:rsidRPr="00002C69">
      <w:type w:val="continuous"/>
      <w:pgSz w:w="11900" w:h="16840"/>
      <w:pgMar w:top="1120" w:right="34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BAA15" w14:textId="77777777" w:rsidR="00930907" w:rsidRDefault="00930907">
      <w:r>
        <w:separator/>
      </w:r>
    </w:p>
  </w:endnote>
  <w:endnote w:type="continuationSeparator" w:id="0">
    <w:p w14:paraId="552DAD0E" w14:textId="77777777" w:rsidR="00930907" w:rsidRDefault="0093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95DD" w14:textId="77777777" w:rsidR="00666E28" w:rsidRDefault="00930907">
    <w:pPr>
      <w:spacing w:line="200" w:lineRule="exact"/>
    </w:pPr>
    <w:r>
      <w:pict w14:anchorId="3743729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4.2pt;margin-top:744.9pt;width:49.65pt;height:13.7pt;z-index:-251659264;mso-position-horizontal-relative:page;mso-position-vertical-relative:page" filled="f" stroked="f">
          <v:textbox inset="0,0,0,0">
            <w:txbxContent>
              <w:p w14:paraId="5CE26DC3" w14:textId="77777777" w:rsidR="00666E28" w:rsidRDefault="00930907">
                <w:pPr>
                  <w:spacing w:line="240" w:lineRule="exact"/>
                  <w:ind w:left="20" w:right="-35"/>
                  <w:rPr>
                    <w:sz w:val="23"/>
                    <w:szCs w:val="23"/>
                  </w:rPr>
                </w:pPr>
                <w:r>
                  <w:rPr>
                    <w:spacing w:val="4"/>
                    <w:sz w:val="23"/>
                    <w:szCs w:val="23"/>
                  </w:rPr>
                  <w:t>X</w:t>
                </w:r>
                <w:r>
                  <w:rPr>
                    <w:spacing w:val="-6"/>
                    <w:sz w:val="23"/>
                    <w:szCs w:val="23"/>
                  </w:rPr>
                  <w:t>y</w:t>
                </w:r>
                <w:r>
                  <w:rPr>
                    <w:sz w:val="23"/>
                    <w:szCs w:val="23"/>
                  </w:rPr>
                  <w:t>z</w:t>
                </w:r>
                <w:r>
                  <w:rPr>
                    <w:spacing w:val="6"/>
                    <w:sz w:val="23"/>
                    <w:szCs w:val="23"/>
                  </w:rPr>
                  <w:t xml:space="preserve"> </w:t>
                </w:r>
                <w:r>
                  <w:rPr>
                    <w:spacing w:val="1"/>
                    <w:w w:val="101"/>
                    <w:sz w:val="23"/>
                    <w:szCs w:val="23"/>
                  </w:rPr>
                  <w:t>n</w:t>
                </w:r>
                <w:r>
                  <w:rPr>
                    <w:spacing w:val="2"/>
                    <w:w w:val="101"/>
                    <w:sz w:val="23"/>
                    <w:szCs w:val="23"/>
                  </w:rPr>
                  <w:t>a</w:t>
                </w:r>
                <w:r>
                  <w:rPr>
                    <w:spacing w:val="-2"/>
                    <w:w w:val="101"/>
                    <w:sz w:val="23"/>
                    <w:szCs w:val="23"/>
                  </w:rPr>
                  <w:t>m</w:t>
                </w:r>
                <w:r>
                  <w:rPr>
                    <w:w w:val="101"/>
                    <w:sz w:val="23"/>
                    <w:szCs w:val="23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318F2DF2">
        <v:shape id="_x0000_s2049" type="#_x0000_t202" style="position:absolute;margin-left:500.2pt;margin-top:744.9pt;width:9.85pt;height:13.7pt;z-index:-251658240;mso-position-horizontal-relative:page;mso-position-vertical-relative:page" filled="f" stroked="f">
          <v:textbox inset="0,0,0,0">
            <w:txbxContent>
              <w:p w14:paraId="234DA488" w14:textId="77777777" w:rsidR="00666E28" w:rsidRDefault="00930907">
                <w:pPr>
                  <w:spacing w:line="240" w:lineRule="exact"/>
                  <w:ind w:left="40"/>
                  <w:rPr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EE9CC" w14:textId="77777777" w:rsidR="00930907" w:rsidRDefault="00930907">
      <w:r>
        <w:separator/>
      </w:r>
    </w:p>
  </w:footnote>
  <w:footnote w:type="continuationSeparator" w:id="0">
    <w:p w14:paraId="0264069C" w14:textId="77777777" w:rsidR="00930907" w:rsidRDefault="00930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286B"/>
    <w:multiLevelType w:val="multilevel"/>
    <w:tmpl w:val="872ACE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28"/>
    <w:rsid w:val="00002C69"/>
    <w:rsid w:val="00666E28"/>
    <w:rsid w:val="0093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E44AEC4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1490</Words>
  <Characters>8497</Characters>
  <Application>Microsoft Office Word</Application>
  <DocSecurity>0</DocSecurity>
  <Lines>70</Lines>
  <Paragraphs>19</Paragraphs>
  <ScaleCrop>false</ScaleCrop>
  <Company/>
  <LinksUpToDate>false</LinksUpToDate>
  <CharactersWithSpaces>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2021-07-19T11:56:00Z</dcterms:modified>
</cp:coreProperties>
</file>